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793D61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E44DF" w:rsidRPr="00881784" w:rsidRDefault="00BE44D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E44DF" w:rsidRPr="00881784" w:rsidRDefault="00BE44D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E44DF" w:rsidRPr="00881784" w:rsidRDefault="00BE44D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E44DF" w:rsidRPr="00881784" w:rsidRDefault="00BE44D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E44DF" w:rsidRDefault="00BE44D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E44DF" w:rsidRPr="00881784" w:rsidRDefault="00BE44D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E44DF" w:rsidRDefault="00BE44DF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E44DF" w:rsidRDefault="00BE44DF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E44DF" w:rsidRPr="00881784" w:rsidRDefault="00BE44D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E44DF" w:rsidRPr="00604E93" w:rsidRDefault="00BE44DF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604E9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604E9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604E9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604E9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604E9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604E9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604E9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0768DB" w:rsidRDefault="007556FF" w:rsidP="007556FF">
      <w:pPr>
        <w:spacing w:line="240" w:lineRule="auto"/>
        <w:jc w:val="right"/>
        <w:rPr>
          <w:sz w:val="24"/>
          <w:szCs w:val="24"/>
        </w:rPr>
      </w:pPr>
      <w:r w:rsidRPr="000768DB">
        <w:rPr>
          <w:sz w:val="24"/>
          <w:szCs w:val="24"/>
        </w:rPr>
        <w:t xml:space="preserve">Председатель закупочной комиссии </w:t>
      </w:r>
      <w:r w:rsidR="000768DB">
        <w:rPr>
          <w:sz w:val="24"/>
          <w:szCs w:val="24"/>
        </w:rPr>
        <w:t>–</w:t>
      </w:r>
    </w:p>
    <w:p w:rsidR="000768DB" w:rsidRDefault="000768DB" w:rsidP="007556FF">
      <w:pPr>
        <w:spacing w:line="240" w:lineRule="auto"/>
        <w:jc w:val="right"/>
        <w:rPr>
          <w:sz w:val="24"/>
          <w:szCs w:val="24"/>
        </w:rPr>
      </w:pPr>
      <w:r w:rsidRPr="000768DB">
        <w:rPr>
          <w:sz w:val="24"/>
          <w:szCs w:val="24"/>
        </w:rPr>
        <w:t xml:space="preserve">заместитель </w:t>
      </w:r>
      <w:r>
        <w:rPr>
          <w:sz w:val="24"/>
          <w:szCs w:val="24"/>
        </w:rPr>
        <w:t>генерального директора –</w:t>
      </w:r>
    </w:p>
    <w:p w:rsidR="000768DB" w:rsidRDefault="000768DB" w:rsidP="007556FF">
      <w:pPr>
        <w:spacing w:line="240" w:lineRule="auto"/>
        <w:jc w:val="right"/>
        <w:rPr>
          <w:sz w:val="24"/>
          <w:szCs w:val="24"/>
        </w:rPr>
      </w:pPr>
      <w:r w:rsidRPr="000768DB">
        <w:rPr>
          <w:sz w:val="24"/>
          <w:szCs w:val="24"/>
        </w:rPr>
        <w:t>директор филиала ПАО «МРСК Центра» -</w:t>
      </w:r>
    </w:p>
    <w:p w:rsidR="007556FF" w:rsidRDefault="000768DB" w:rsidP="007556FF">
      <w:pPr>
        <w:spacing w:line="240" w:lineRule="auto"/>
        <w:jc w:val="right"/>
        <w:rPr>
          <w:sz w:val="24"/>
          <w:szCs w:val="24"/>
        </w:rPr>
      </w:pPr>
      <w:r w:rsidRPr="000768DB">
        <w:rPr>
          <w:sz w:val="24"/>
          <w:szCs w:val="24"/>
        </w:rPr>
        <w:t>«Смоленскэнерго»</w:t>
      </w:r>
    </w:p>
    <w:p w:rsidR="000768DB" w:rsidRPr="000768DB" w:rsidRDefault="000768DB" w:rsidP="007556FF">
      <w:pPr>
        <w:spacing w:line="240" w:lineRule="auto"/>
        <w:jc w:val="right"/>
        <w:rPr>
          <w:sz w:val="24"/>
          <w:szCs w:val="24"/>
        </w:rPr>
      </w:pPr>
    </w:p>
    <w:p w:rsidR="007556FF" w:rsidRPr="000768DB" w:rsidRDefault="007556FF" w:rsidP="007556FF">
      <w:pPr>
        <w:spacing w:line="240" w:lineRule="auto"/>
        <w:jc w:val="right"/>
        <w:rPr>
          <w:sz w:val="24"/>
          <w:szCs w:val="24"/>
        </w:rPr>
      </w:pPr>
      <w:r w:rsidRPr="000768DB">
        <w:rPr>
          <w:sz w:val="24"/>
          <w:szCs w:val="24"/>
        </w:rPr>
        <w:t xml:space="preserve">____________________ </w:t>
      </w:r>
      <w:r w:rsidR="000768DB" w:rsidRPr="000768DB">
        <w:rPr>
          <w:sz w:val="24"/>
          <w:szCs w:val="24"/>
        </w:rPr>
        <w:t>С.Р.</w:t>
      </w:r>
      <w:r w:rsidR="000768DB">
        <w:rPr>
          <w:sz w:val="24"/>
          <w:szCs w:val="24"/>
        </w:rPr>
        <w:t xml:space="preserve"> Агамалиев</w:t>
      </w:r>
    </w:p>
    <w:p w:rsidR="007556FF" w:rsidRPr="000768DB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0768DB" w:rsidRDefault="000768DB" w:rsidP="000768D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«10»</w:t>
      </w:r>
      <w:r w:rsidR="007556FF" w:rsidRPr="000768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октября </w:t>
      </w:r>
      <w:r w:rsidR="00776C7A" w:rsidRPr="000768DB">
        <w:rPr>
          <w:sz w:val="24"/>
          <w:szCs w:val="24"/>
        </w:rPr>
        <w:t>2018</w:t>
      </w:r>
      <w:r w:rsidR="007556FF" w:rsidRPr="000768DB">
        <w:rPr>
          <w:sz w:val="24"/>
          <w:szCs w:val="24"/>
        </w:rPr>
        <w:t xml:space="preserve"> г.</w:t>
      </w:r>
    </w:p>
    <w:p w:rsidR="007556FF" w:rsidRPr="000768DB" w:rsidRDefault="007556FF" w:rsidP="000768DB">
      <w:pPr>
        <w:spacing w:line="240" w:lineRule="auto"/>
        <w:jc w:val="right"/>
        <w:rPr>
          <w:sz w:val="24"/>
          <w:szCs w:val="24"/>
        </w:rPr>
      </w:pPr>
    </w:p>
    <w:p w:rsidR="007556FF" w:rsidRPr="000768DB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768DB">
        <w:rPr>
          <w:b/>
          <w:kern w:val="36"/>
          <w:sz w:val="24"/>
          <w:szCs w:val="24"/>
        </w:rPr>
        <w:t>Согласовано на заседании</w:t>
      </w:r>
    </w:p>
    <w:p w:rsidR="007556FF" w:rsidRPr="000768DB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768DB">
        <w:rPr>
          <w:b/>
          <w:kern w:val="36"/>
          <w:sz w:val="24"/>
          <w:szCs w:val="24"/>
        </w:rPr>
        <w:t>закупочной комиссии</w:t>
      </w:r>
    </w:p>
    <w:p w:rsidR="007556FF" w:rsidRPr="00604E93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604E93">
        <w:rPr>
          <w:b/>
          <w:kern w:val="36"/>
          <w:sz w:val="24"/>
          <w:szCs w:val="24"/>
        </w:rPr>
        <w:t>Протокол №</w:t>
      </w:r>
      <w:r w:rsidR="00604E93" w:rsidRPr="00604E93">
        <w:rPr>
          <w:b/>
          <w:kern w:val="36"/>
          <w:sz w:val="24"/>
          <w:szCs w:val="24"/>
        </w:rPr>
        <w:t>0683-СМ-18</w:t>
      </w:r>
    </w:p>
    <w:p w:rsidR="007556FF" w:rsidRPr="000768DB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768DB">
        <w:rPr>
          <w:b/>
          <w:kern w:val="36"/>
          <w:sz w:val="24"/>
          <w:szCs w:val="24"/>
        </w:rPr>
        <w:t xml:space="preserve">от </w:t>
      </w:r>
      <w:r w:rsidR="000768DB" w:rsidRPr="000768DB">
        <w:rPr>
          <w:b/>
          <w:kern w:val="36"/>
          <w:sz w:val="24"/>
          <w:szCs w:val="24"/>
        </w:rPr>
        <w:t xml:space="preserve">«10» октября 2018 </w:t>
      </w:r>
      <w:r w:rsidRPr="000768DB">
        <w:rPr>
          <w:b/>
          <w:kern w:val="36"/>
          <w:sz w:val="24"/>
          <w:szCs w:val="24"/>
        </w:rPr>
        <w:t>года</w:t>
      </w:r>
    </w:p>
    <w:p w:rsidR="00717F60" w:rsidRPr="00BB287F" w:rsidRDefault="00717F60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BB287F" w:rsidRDefault="00717F60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BB287F" w:rsidRDefault="00717F60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BB287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7556FF" w:rsidRPr="00BB287F">
        <w:rPr>
          <w:b/>
          <w:sz w:val="24"/>
          <w:szCs w:val="24"/>
        </w:rPr>
        <w:t>Договор</w:t>
      </w:r>
      <w:r w:rsidR="00BB287F" w:rsidRPr="00BB287F">
        <w:rPr>
          <w:b/>
          <w:sz w:val="24"/>
          <w:szCs w:val="24"/>
        </w:rPr>
        <w:t>а</w:t>
      </w:r>
      <w:r w:rsidR="007556FF" w:rsidRPr="00BB287F">
        <w:rPr>
          <w:b/>
          <w:sz w:val="24"/>
          <w:szCs w:val="24"/>
        </w:rPr>
        <w:t xml:space="preserve"> </w:t>
      </w:r>
      <w:r w:rsidR="00BB287F" w:rsidRPr="00BB287F">
        <w:rPr>
          <w:b/>
          <w:sz w:val="24"/>
          <w:szCs w:val="24"/>
        </w:rPr>
        <w:t>на поставку опор деревянных для нужд ПАО «МРСК Центра» (филиала «Смоленскэнерго»)</w:t>
      </w:r>
    </w:p>
    <w:p w:rsidR="007556FF" w:rsidRPr="00D053C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BB287F" w:rsidRDefault="00717F60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BB287F" w:rsidRDefault="00717F60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BB287F" w:rsidRDefault="00717F60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BB287F" w:rsidRDefault="00717F60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BB287F" w:rsidRDefault="00717F60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BB287F" w:rsidRDefault="00717F60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BB287F" w:rsidRDefault="00717F60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BB287F" w:rsidRDefault="00717F60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BB287F" w:rsidRDefault="00717F60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556FF" w:rsidRPr="00BB287F" w:rsidRDefault="007556FF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556FF" w:rsidRDefault="007556FF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BB287F" w:rsidRPr="00BB287F" w:rsidRDefault="00BB287F" w:rsidP="00BB287F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г. </w:t>
      </w:r>
      <w:r w:rsidR="00BB287F">
        <w:rPr>
          <w:sz w:val="24"/>
          <w:szCs w:val="24"/>
        </w:rPr>
        <w:t>Смоленск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DF395D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15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27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27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29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40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40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44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46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50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52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54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56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58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65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70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73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DF395D">
        <w:rPr>
          <w:noProof/>
        </w:rPr>
        <w:t>75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D053CF">
        <w:t>Общие сведения о процедуре запроса предложений</w:t>
      </w:r>
      <w:bookmarkEnd w:id="9"/>
    </w:p>
    <w:p w:rsidR="005B75A6" w:rsidRPr="000768DB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0768DB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0768DB">
        <w:rPr>
          <w:iCs/>
          <w:sz w:val="24"/>
          <w:szCs w:val="24"/>
        </w:rPr>
        <w:t>– ПАО «МРСК Центра» (далее – Заказчик или Организатор)</w:t>
      </w:r>
      <w:r w:rsidRPr="000768DB">
        <w:rPr>
          <w:iCs/>
          <w:sz w:val="24"/>
          <w:szCs w:val="24"/>
        </w:rPr>
        <w:t xml:space="preserve"> (почтовый адрес:</w:t>
      </w:r>
      <w:proofErr w:type="gramEnd"/>
      <w:r w:rsidR="007556FF" w:rsidRPr="000768DB">
        <w:rPr>
          <w:iCs/>
          <w:sz w:val="24"/>
          <w:szCs w:val="24"/>
        </w:rPr>
        <w:t xml:space="preserve"> РФ, 127018, г. Москва, ул. 2-я Ямская, 4</w:t>
      </w:r>
      <w:r w:rsidR="00EC1043" w:rsidRPr="000768DB">
        <w:rPr>
          <w:iCs/>
          <w:sz w:val="24"/>
          <w:szCs w:val="24"/>
        </w:rPr>
        <w:t>, с</w:t>
      </w:r>
      <w:r w:rsidRPr="000768DB">
        <w:rPr>
          <w:iCs/>
          <w:sz w:val="24"/>
          <w:szCs w:val="24"/>
        </w:rPr>
        <w:t xml:space="preserve">екретарь Закупочной комиссии – </w:t>
      </w:r>
      <w:r w:rsidR="000768DB" w:rsidRPr="000768DB">
        <w:rPr>
          <w:iCs/>
          <w:sz w:val="24"/>
          <w:szCs w:val="24"/>
        </w:rPr>
        <w:t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Александр Александрович, контактный телефон (4812) 42-95-08, адрес электронной почты</w:t>
      </w:r>
      <w:r w:rsidR="000768DB" w:rsidRPr="000768DB">
        <w:rPr>
          <w:sz w:val="24"/>
          <w:szCs w:val="24"/>
        </w:rPr>
        <w:t xml:space="preserve">: </w:t>
      </w:r>
      <w:hyperlink r:id="rId18" w:history="1">
        <w:r w:rsidR="000768DB" w:rsidRPr="000768DB">
          <w:rPr>
            <w:rStyle w:val="a7"/>
            <w:sz w:val="24"/>
            <w:szCs w:val="24"/>
          </w:rPr>
          <w:t>Lebedev.AAL@mrsk-1.ru</w:t>
        </w:r>
      </w:hyperlink>
      <w:r w:rsidR="000768DB" w:rsidRPr="000768DB">
        <w:rPr>
          <w:iCs/>
          <w:sz w:val="24"/>
          <w:szCs w:val="24"/>
        </w:rPr>
        <w:t xml:space="preserve">, ответственное лицо – Кудрявцева Татьяна Владимировна, контактный телефон (4812) 42-95-56, адрес электронной почты: </w:t>
      </w:r>
      <w:hyperlink r:id="rId19" w:history="1">
        <w:proofErr w:type="gramStart"/>
        <w:r w:rsidR="000768DB" w:rsidRPr="000768DB">
          <w:rPr>
            <w:rStyle w:val="a7"/>
            <w:iCs/>
            <w:sz w:val="24"/>
            <w:szCs w:val="24"/>
          </w:rPr>
          <w:t>Kudryavtseva.TV@mrsk-1.ru</w:t>
        </w:r>
      </w:hyperlink>
      <w:r w:rsidR="000768DB" w:rsidRPr="000768DB">
        <w:rPr>
          <w:rStyle w:val="a7"/>
          <w:iCs/>
          <w:sz w:val="24"/>
          <w:szCs w:val="24"/>
        </w:rPr>
        <w:t>,</w:t>
      </w:r>
      <w:r w:rsidR="004B5EB3" w:rsidRPr="000768DB">
        <w:rPr>
          <w:iCs/>
          <w:sz w:val="24"/>
          <w:szCs w:val="24"/>
        </w:rPr>
        <w:t>Извещени</w:t>
      </w:r>
      <w:r w:rsidRPr="000768DB">
        <w:rPr>
          <w:iCs/>
          <w:sz w:val="24"/>
          <w:szCs w:val="24"/>
        </w:rPr>
        <w:t>ем</w:t>
      </w:r>
      <w:r w:rsidRPr="000768DB">
        <w:rPr>
          <w:sz w:val="24"/>
          <w:szCs w:val="24"/>
        </w:rPr>
        <w:t xml:space="preserve"> о проведении </w:t>
      </w:r>
      <w:r w:rsidRPr="000768DB">
        <w:rPr>
          <w:iCs/>
          <w:sz w:val="24"/>
          <w:szCs w:val="24"/>
        </w:rPr>
        <w:t>запроса предложений</w:t>
      </w:r>
      <w:r w:rsidRPr="000768DB">
        <w:rPr>
          <w:sz w:val="24"/>
          <w:szCs w:val="24"/>
        </w:rPr>
        <w:t xml:space="preserve">, </w:t>
      </w:r>
      <w:r w:rsidRPr="00604E93">
        <w:rPr>
          <w:sz w:val="24"/>
          <w:szCs w:val="24"/>
        </w:rPr>
        <w:t xml:space="preserve">опубликованным </w:t>
      </w:r>
      <w:r w:rsidRPr="00604E93">
        <w:rPr>
          <w:b/>
          <w:sz w:val="24"/>
          <w:szCs w:val="24"/>
        </w:rPr>
        <w:t>«</w:t>
      </w:r>
      <w:r w:rsidR="00862664" w:rsidRPr="00604E93">
        <w:rPr>
          <w:b/>
          <w:sz w:val="24"/>
          <w:szCs w:val="24"/>
        </w:rPr>
        <w:t>1</w:t>
      </w:r>
      <w:r w:rsidR="00604E93" w:rsidRPr="00604E93">
        <w:rPr>
          <w:b/>
          <w:sz w:val="24"/>
          <w:szCs w:val="24"/>
        </w:rPr>
        <w:t>2</w:t>
      </w:r>
      <w:r w:rsidRPr="00604E93">
        <w:rPr>
          <w:b/>
          <w:sz w:val="24"/>
          <w:szCs w:val="24"/>
        </w:rPr>
        <w:t xml:space="preserve">» </w:t>
      </w:r>
      <w:r w:rsidR="00604E93" w:rsidRPr="00604E93">
        <w:rPr>
          <w:b/>
          <w:sz w:val="24"/>
          <w:szCs w:val="24"/>
        </w:rPr>
        <w:t xml:space="preserve">октября </w:t>
      </w:r>
      <w:r w:rsidR="00776C7A" w:rsidRPr="00604E93">
        <w:rPr>
          <w:b/>
          <w:sz w:val="24"/>
          <w:szCs w:val="24"/>
        </w:rPr>
        <w:t>2018</w:t>
      </w:r>
      <w:r w:rsidRPr="00604E93">
        <w:rPr>
          <w:b/>
          <w:sz w:val="24"/>
          <w:szCs w:val="24"/>
        </w:rPr>
        <w:t xml:space="preserve"> г.</w:t>
      </w:r>
      <w:r w:rsidRPr="00604E93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604E93">
          <w:rPr>
            <w:rStyle w:val="a7"/>
            <w:color w:val="auto"/>
            <w:sz w:val="24"/>
            <w:szCs w:val="24"/>
          </w:rPr>
          <w:t>www.zakupki.</w:t>
        </w:r>
        <w:r w:rsidR="00345CCA" w:rsidRPr="00604E93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604E93">
          <w:rPr>
            <w:rStyle w:val="a7"/>
            <w:color w:val="auto"/>
            <w:sz w:val="24"/>
            <w:szCs w:val="24"/>
          </w:rPr>
          <w:t>.ru</w:t>
        </w:r>
      </w:hyperlink>
      <w:r w:rsidRPr="00604E93">
        <w:rPr>
          <w:sz w:val="24"/>
          <w:szCs w:val="24"/>
        </w:rPr>
        <w:t>),</w:t>
      </w:r>
      <w:r w:rsidR="009D7F01" w:rsidRPr="00604E93">
        <w:rPr>
          <w:iCs/>
          <w:sz w:val="24"/>
          <w:szCs w:val="24"/>
        </w:rPr>
        <w:t xml:space="preserve"> </w:t>
      </w:r>
      <w:r w:rsidR="009D7F01" w:rsidRPr="00604E93">
        <w:rPr>
          <w:sz w:val="24"/>
          <w:szCs w:val="24"/>
        </w:rPr>
        <w:t xml:space="preserve">на сайте </w:t>
      </w:r>
      <w:r w:rsidR="007556FF" w:rsidRPr="00604E93">
        <w:rPr>
          <w:iCs/>
          <w:sz w:val="24"/>
          <w:szCs w:val="24"/>
        </w:rPr>
        <w:t>ПАО «МРСК Центра»</w:t>
      </w:r>
      <w:r w:rsidR="009D7F01" w:rsidRPr="00604E93">
        <w:rPr>
          <w:sz w:val="24"/>
          <w:szCs w:val="24"/>
        </w:rPr>
        <w:t xml:space="preserve"> (</w:t>
      </w:r>
      <w:hyperlink r:id="rId21" w:history="1">
        <w:r w:rsidR="007556FF" w:rsidRPr="00604E93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604E93">
        <w:rPr>
          <w:sz w:val="24"/>
          <w:szCs w:val="24"/>
        </w:rPr>
        <w:t>)</w:t>
      </w:r>
      <w:r w:rsidR="00702B2C" w:rsidRPr="00604E93">
        <w:rPr>
          <w:sz w:val="24"/>
          <w:szCs w:val="24"/>
        </w:rPr>
        <w:t xml:space="preserve">, на сайте ЭТП, указанном в п. </w:t>
      </w:r>
      <w:r w:rsidR="00334620" w:rsidRPr="00604E93">
        <w:rPr>
          <w:sz w:val="24"/>
          <w:szCs w:val="24"/>
        </w:rPr>
        <w:fldChar w:fldCharType="begin"/>
      </w:r>
      <w:r w:rsidR="00334620" w:rsidRPr="00604E93">
        <w:rPr>
          <w:sz w:val="24"/>
          <w:szCs w:val="24"/>
        </w:rPr>
        <w:instrText xml:space="preserve"> REF _Ref440269836 \r \h  \* MERGEFORMAT </w:instrText>
      </w:r>
      <w:r w:rsidR="00334620" w:rsidRPr="00604E93">
        <w:rPr>
          <w:sz w:val="24"/>
          <w:szCs w:val="24"/>
        </w:rPr>
      </w:r>
      <w:r w:rsidR="00334620" w:rsidRPr="00604E93">
        <w:rPr>
          <w:sz w:val="24"/>
          <w:szCs w:val="24"/>
        </w:rPr>
        <w:fldChar w:fldCharType="separate"/>
      </w:r>
      <w:r w:rsidR="00676465" w:rsidRPr="00604E93">
        <w:rPr>
          <w:sz w:val="24"/>
          <w:szCs w:val="24"/>
        </w:rPr>
        <w:t>1.1.3</w:t>
      </w:r>
      <w:r w:rsidR="00334620" w:rsidRPr="00604E93">
        <w:rPr>
          <w:sz w:val="24"/>
          <w:szCs w:val="24"/>
        </w:rPr>
        <w:fldChar w:fldCharType="end"/>
      </w:r>
      <w:r w:rsidR="00702B2C" w:rsidRPr="00604E93">
        <w:rPr>
          <w:sz w:val="24"/>
          <w:szCs w:val="24"/>
        </w:rPr>
        <w:t xml:space="preserve"> настоящей Документации</w:t>
      </w:r>
      <w:r w:rsidR="003B6795" w:rsidRPr="00604E93">
        <w:rPr>
          <w:sz w:val="24"/>
          <w:szCs w:val="24"/>
        </w:rPr>
        <w:t xml:space="preserve">, </w:t>
      </w:r>
      <w:r w:rsidRPr="00604E93">
        <w:rPr>
          <w:iCs/>
          <w:sz w:val="24"/>
          <w:szCs w:val="24"/>
        </w:rPr>
        <w:t>приг</w:t>
      </w:r>
      <w:r w:rsidRPr="00604E93">
        <w:rPr>
          <w:sz w:val="24"/>
          <w:szCs w:val="24"/>
        </w:rPr>
        <w:t>ласило юридических лиц</w:t>
      </w:r>
      <w:r w:rsidR="005B75A6" w:rsidRPr="00604E93">
        <w:rPr>
          <w:sz w:val="24"/>
          <w:szCs w:val="24"/>
        </w:rPr>
        <w:t xml:space="preserve"> и физических лиц (в т.</w:t>
      </w:r>
      <w:r w:rsidR="003129D4" w:rsidRPr="00604E93">
        <w:rPr>
          <w:sz w:val="24"/>
          <w:szCs w:val="24"/>
        </w:rPr>
        <w:t xml:space="preserve"> </w:t>
      </w:r>
      <w:r w:rsidR="005B75A6" w:rsidRPr="00604E93">
        <w:rPr>
          <w:sz w:val="24"/>
          <w:szCs w:val="24"/>
        </w:rPr>
        <w:t>ч. индивидуальных предпринимателей)</w:t>
      </w:r>
      <w:r w:rsidR="001C2F0C" w:rsidRPr="00604E93">
        <w:rPr>
          <w:sz w:val="24"/>
          <w:szCs w:val="24"/>
        </w:rPr>
        <w:t>, соответствующих</w:t>
      </w:r>
      <w:r w:rsidR="001C2F0C" w:rsidRPr="000768DB">
        <w:rPr>
          <w:sz w:val="24"/>
          <w:szCs w:val="24"/>
        </w:rPr>
        <w:t xml:space="preserve"> требованиям п. </w:t>
      </w:r>
      <w:r w:rsidR="00334620" w:rsidRPr="000768DB">
        <w:rPr>
          <w:sz w:val="24"/>
          <w:szCs w:val="24"/>
        </w:rPr>
        <w:fldChar w:fldCharType="begin"/>
      </w:r>
      <w:r w:rsidR="00334620" w:rsidRPr="000768DB">
        <w:rPr>
          <w:sz w:val="24"/>
          <w:szCs w:val="24"/>
        </w:rPr>
        <w:instrText xml:space="preserve"> REF _Ref440357582 \r \h  \* MERGEFORMAT </w:instrText>
      </w:r>
      <w:r w:rsidR="00334620" w:rsidRPr="000768DB">
        <w:rPr>
          <w:sz w:val="24"/>
          <w:szCs w:val="24"/>
        </w:rPr>
      </w:r>
      <w:r w:rsidR="00334620" w:rsidRPr="000768DB">
        <w:rPr>
          <w:sz w:val="24"/>
          <w:szCs w:val="24"/>
        </w:rPr>
        <w:fldChar w:fldCharType="separate"/>
      </w:r>
      <w:r w:rsidR="00676465" w:rsidRPr="000768DB">
        <w:rPr>
          <w:sz w:val="24"/>
          <w:szCs w:val="24"/>
        </w:rPr>
        <w:t>1.1.2</w:t>
      </w:r>
      <w:r w:rsidR="00334620" w:rsidRPr="000768DB">
        <w:rPr>
          <w:sz w:val="24"/>
          <w:szCs w:val="24"/>
        </w:rPr>
        <w:fldChar w:fldCharType="end"/>
      </w:r>
      <w:r w:rsidR="0006460D" w:rsidRPr="000768DB">
        <w:rPr>
          <w:sz w:val="24"/>
          <w:szCs w:val="24"/>
        </w:rPr>
        <w:t xml:space="preserve"> (далее – Участники)</w:t>
      </w:r>
      <w:r w:rsidR="001C2F0C" w:rsidRPr="000768DB">
        <w:rPr>
          <w:sz w:val="24"/>
          <w:szCs w:val="24"/>
        </w:rPr>
        <w:t xml:space="preserve">, </w:t>
      </w:r>
      <w:r w:rsidR="004B5EB3" w:rsidRPr="000768DB">
        <w:rPr>
          <w:sz w:val="24"/>
          <w:szCs w:val="24"/>
        </w:rPr>
        <w:t xml:space="preserve">к участию в процедуре </w:t>
      </w:r>
      <w:r w:rsidR="00075C00" w:rsidRPr="000768DB">
        <w:rPr>
          <w:sz w:val="24"/>
          <w:szCs w:val="24"/>
        </w:rPr>
        <w:t>запроса</w:t>
      </w:r>
      <w:proofErr w:type="gramEnd"/>
      <w:r w:rsidR="00075C00" w:rsidRPr="000768DB">
        <w:rPr>
          <w:sz w:val="24"/>
          <w:szCs w:val="24"/>
        </w:rPr>
        <w:t xml:space="preserve"> </w:t>
      </w:r>
      <w:proofErr w:type="gramStart"/>
      <w:r w:rsidR="00075C00" w:rsidRPr="000768DB">
        <w:rPr>
          <w:sz w:val="24"/>
          <w:szCs w:val="24"/>
        </w:rPr>
        <w:t>предложений</w:t>
      </w:r>
      <w:r w:rsidRPr="000768DB">
        <w:rPr>
          <w:sz w:val="24"/>
          <w:szCs w:val="24"/>
        </w:rPr>
        <w:t xml:space="preserve"> </w:t>
      </w:r>
      <w:bookmarkEnd w:id="10"/>
      <w:r w:rsidR="004B5EB3" w:rsidRPr="000768DB">
        <w:rPr>
          <w:sz w:val="24"/>
          <w:szCs w:val="24"/>
        </w:rPr>
        <w:t xml:space="preserve">на право заключения </w:t>
      </w:r>
      <w:r w:rsidR="00702B2C" w:rsidRPr="000768DB">
        <w:rPr>
          <w:sz w:val="24"/>
          <w:szCs w:val="24"/>
        </w:rPr>
        <w:t xml:space="preserve">Договоров </w:t>
      </w:r>
      <w:r w:rsidR="00BB287F" w:rsidRPr="000768DB">
        <w:rPr>
          <w:sz w:val="24"/>
          <w:szCs w:val="24"/>
        </w:rPr>
        <w:t xml:space="preserve">на поставку опор деревянных </w:t>
      </w:r>
      <w:r w:rsidR="00702B2C" w:rsidRPr="000768DB">
        <w:rPr>
          <w:sz w:val="24"/>
          <w:szCs w:val="24"/>
        </w:rPr>
        <w:t xml:space="preserve">для нужд ПАО «МРСК Центра» </w:t>
      </w:r>
      <w:r w:rsidR="00862664" w:rsidRPr="000768DB">
        <w:rPr>
          <w:sz w:val="24"/>
          <w:szCs w:val="24"/>
        </w:rPr>
        <w:t>(филиала «Смоленскэнерго», расположенного по адресу:</w:t>
      </w:r>
      <w:proofErr w:type="gramEnd"/>
      <w:r w:rsidR="00862664" w:rsidRPr="000768DB">
        <w:rPr>
          <w:sz w:val="24"/>
          <w:szCs w:val="24"/>
        </w:rPr>
        <w:t xml:space="preserve"> </w:t>
      </w:r>
      <w:proofErr w:type="gramStart"/>
      <w:r w:rsidR="00862664" w:rsidRPr="000768DB">
        <w:rPr>
          <w:sz w:val="24"/>
          <w:szCs w:val="24"/>
        </w:rPr>
        <w:t xml:space="preserve">РФ, 214019, г. Смоленск, ул. </w:t>
      </w:r>
      <w:proofErr w:type="spellStart"/>
      <w:r w:rsidR="00862664" w:rsidRPr="000768DB">
        <w:rPr>
          <w:sz w:val="24"/>
          <w:szCs w:val="24"/>
        </w:rPr>
        <w:t>Тенишевой</w:t>
      </w:r>
      <w:proofErr w:type="spellEnd"/>
      <w:r w:rsidR="00862664" w:rsidRPr="000768DB">
        <w:rPr>
          <w:sz w:val="24"/>
          <w:szCs w:val="24"/>
        </w:rPr>
        <w:t>, д. 33)</w:t>
      </w:r>
      <w:r w:rsidRPr="000768DB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D053CF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r w:rsidRPr="00D053C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Победителями </w:t>
      </w:r>
      <w:r w:rsidR="003F4558" w:rsidRPr="00B70857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</w:t>
      </w:r>
      <w:r w:rsidR="003F4558" w:rsidRPr="00953B11">
        <w:rPr>
          <w:sz w:val="24"/>
          <w:szCs w:val="24"/>
        </w:rPr>
        <w:t xml:space="preserve"> для нужд ДЗО </w:t>
      </w:r>
      <w:r w:rsidR="003F4558">
        <w:rPr>
          <w:sz w:val="24"/>
          <w:szCs w:val="24"/>
        </w:rPr>
        <w:t>П</w:t>
      </w:r>
      <w:r w:rsidR="003F4558" w:rsidRPr="00953B11">
        <w:rPr>
          <w:sz w:val="24"/>
          <w:szCs w:val="24"/>
        </w:rPr>
        <w:t xml:space="preserve">АО «Россети» </w:t>
      </w:r>
      <w:r w:rsidR="00604E93" w:rsidRPr="00D20304">
        <w:rPr>
          <w:iCs/>
          <w:sz w:val="24"/>
          <w:szCs w:val="24"/>
        </w:rPr>
        <w:t xml:space="preserve">по Лоту №2 – 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Опор деревянных пропитанных для </w:t>
      </w:r>
      <w:proofErr w:type="gramStart"/>
      <w:r w:rsidR="00604E93" w:rsidRPr="00D20304">
        <w:rPr>
          <w:iCs/>
          <w:sz w:val="24"/>
          <w:szCs w:val="24"/>
        </w:rPr>
        <w:t>ВЛ</w:t>
      </w:r>
      <w:proofErr w:type="gramEnd"/>
      <w:r w:rsidR="00604E93" w:rsidRPr="00D20304">
        <w:rPr>
          <w:iCs/>
          <w:sz w:val="24"/>
          <w:szCs w:val="24"/>
        </w:rPr>
        <w:t xml:space="preserve"> 0,4-20 кВ» ПАО «МРСК Центра» на основании Протокола заседания Закупочной комиссии ПАО «Россети» №16/711865 от 07.03.2017г. </w:t>
      </w:r>
      <w:r w:rsidRPr="00D053CF">
        <w:rPr>
          <w:sz w:val="24"/>
          <w:szCs w:val="24"/>
        </w:rPr>
        <w:t>и заключившие соответствующие Рамо</w:t>
      </w:r>
      <w:r w:rsidR="00F901DE" w:rsidRPr="00D053CF">
        <w:rPr>
          <w:sz w:val="24"/>
          <w:szCs w:val="24"/>
        </w:rPr>
        <w:t>чные соглашения</w:t>
      </w:r>
      <w:r w:rsidRPr="00D053CF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 xml:space="preserve">АО «Россети»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>:</w:t>
      </w:r>
      <w:r w:rsidR="00604E93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7"/>
    </w:p>
    <w:p w:rsidR="00A40714" w:rsidRPr="00D053CF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053CF">
        <w:rPr>
          <w:b/>
          <w:sz w:val="24"/>
          <w:szCs w:val="24"/>
          <w:u w:val="single"/>
        </w:rPr>
        <w:t>Лот №1:</w:t>
      </w:r>
      <w:r w:rsidR="00717F60" w:rsidRPr="00D053CF">
        <w:rPr>
          <w:sz w:val="24"/>
          <w:szCs w:val="24"/>
        </w:rPr>
        <w:t xml:space="preserve"> право заключения </w:t>
      </w:r>
      <w:r w:rsidR="00123C70" w:rsidRPr="00BB287F">
        <w:rPr>
          <w:sz w:val="24"/>
          <w:szCs w:val="24"/>
        </w:rPr>
        <w:t>Договор</w:t>
      </w:r>
      <w:r w:rsidR="00BB287F" w:rsidRPr="00BB287F">
        <w:rPr>
          <w:sz w:val="24"/>
          <w:szCs w:val="24"/>
        </w:rPr>
        <w:t>а</w:t>
      </w:r>
      <w:r w:rsidR="00A40714" w:rsidRPr="00BB287F">
        <w:rPr>
          <w:sz w:val="24"/>
          <w:szCs w:val="24"/>
        </w:rPr>
        <w:t xml:space="preserve"> </w:t>
      </w:r>
      <w:bookmarkEnd w:id="18"/>
      <w:r w:rsidR="00BB287F" w:rsidRPr="00BB287F">
        <w:rPr>
          <w:sz w:val="24"/>
          <w:szCs w:val="24"/>
        </w:rPr>
        <w:t>на поставку опор деревянных для нужд ПАО «МРСК Центра» (филиала «Смоленскэнерго»)</w:t>
      </w:r>
      <w:r w:rsidR="00702B2C" w:rsidRPr="00D053CF">
        <w:rPr>
          <w:sz w:val="24"/>
          <w:szCs w:val="24"/>
        </w:rPr>
        <w:t>.</w:t>
      </w:r>
    </w:p>
    <w:p w:rsidR="008C4223" w:rsidRPr="00D053C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B287F">
        <w:rPr>
          <w:sz w:val="24"/>
          <w:szCs w:val="24"/>
        </w:rPr>
        <w:t xml:space="preserve">Количество лотов: </w:t>
      </w:r>
      <w:r w:rsidRPr="00BB287F">
        <w:rPr>
          <w:b/>
          <w:sz w:val="24"/>
          <w:szCs w:val="24"/>
        </w:rPr>
        <w:t>1 (один)</w:t>
      </w:r>
      <w:r w:rsidRPr="00BB287F">
        <w:rPr>
          <w:sz w:val="24"/>
          <w:szCs w:val="24"/>
        </w:rPr>
        <w:t>.</w:t>
      </w:r>
    </w:p>
    <w:bookmarkEnd w:id="19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D053CF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BE44DF">
        <w:rPr>
          <w:b/>
          <w:sz w:val="24"/>
          <w:szCs w:val="24"/>
        </w:rPr>
        <w:t>Сроки</w:t>
      </w:r>
      <w:r w:rsidR="00717F60" w:rsidRPr="00BE44DF">
        <w:rPr>
          <w:b/>
          <w:sz w:val="24"/>
          <w:szCs w:val="24"/>
        </w:rPr>
        <w:t xml:space="preserve"> </w:t>
      </w:r>
      <w:r w:rsidR="002946EF" w:rsidRPr="00BE44DF">
        <w:rPr>
          <w:b/>
          <w:sz w:val="24"/>
          <w:szCs w:val="24"/>
        </w:rPr>
        <w:t xml:space="preserve">выполнения </w:t>
      </w:r>
      <w:r w:rsidR="00702B2C" w:rsidRPr="00BE44DF">
        <w:rPr>
          <w:b/>
          <w:sz w:val="24"/>
          <w:szCs w:val="24"/>
        </w:rPr>
        <w:t>поставок</w:t>
      </w:r>
      <w:r w:rsidR="00717F60" w:rsidRPr="00BE44DF">
        <w:rPr>
          <w:b/>
          <w:sz w:val="24"/>
          <w:szCs w:val="24"/>
        </w:rPr>
        <w:t>:</w:t>
      </w:r>
      <w:r w:rsidR="00717F60" w:rsidRPr="00D053CF">
        <w:rPr>
          <w:sz w:val="24"/>
          <w:szCs w:val="24"/>
        </w:rPr>
        <w:t xml:space="preserve"> </w:t>
      </w:r>
      <w:bookmarkEnd w:id="20"/>
      <w:r w:rsidR="00BE44DF" w:rsidRPr="00BE44DF">
        <w:rPr>
          <w:sz w:val="24"/>
          <w:szCs w:val="24"/>
        </w:rPr>
        <w:t>Поставка осуществляется в период с 01.01.2019 по 28.06.2019 по заявкам филиала. Срок поставки по каждой отдельной заявке не должен превышать 45 календарных дней с момента подачи заявки</w:t>
      </w:r>
      <w:r w:rsidR="00BE44DF">
        <w:rPr>
          <w:sz w:val="24"/>
          <w:szCs w:val="24"/>
        </w:rPr>
        <w:t>.</w:t>
      </w:r>
    </w:p>
    <w:p w:rsidR="002A47D1" w:rsidRPr="00BB287F" w:rsidRDefault="002A47D1" w:rsidP="00BB287F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BB287F">
        <w:rPr>
          <w:b/>
          <w:sz w:val="24"/>
          <w:szCs w:val="24"/>
        </w:rPr>
        <w:t xml:space="preserve">Отгрузочные реквизиты/базис поставки: </w:t>
      </w:r>
      <w:r w:rsidR="008D2928" w:rsidRPr="00BB287F">
        <w:rPr>
          <w:sz w:val="24"/>
          <w:szCs w:val="24"/>
        </w:rPr>
        <w:t xml:space="preserve">на условиях DDP (Согласно </w:t>
      </w:r>
      <w:r w:rsidR="008D2928" w:rsidRPr="00BB287F">
        <w:rPr>
          <w:sz w:val="24"/>
          <w:szCs w:val="24"/>
        </w:rPr>
        <w:lastRenderedPageBreak/>
        <w:t xml:space="preserve">ИНКОТЕРМС </w:t>
      </w:r>
      <w:r w:rsidR="003E4055" w:rsidRPr="00BB287F">
        <w:rPr>
          <w:sz w:val="24"/>
          <w:szCs w:val="24"/>
        </w:rPr>
        <w:t>2010</w:t>
      </w:r>
      <w:r w:rsidR="008D2928" w:rsidRPr="00BB287F">
        <w:rPr>
          <w:sz w:val="24"/>
          <w:szCs w:val="24"/>
        </w:rPr>
        <w:t xml:space="preserve">) по </w:t>
      </w:r>
      <w:r w:rsidR="00BB287F" w:rsidRPr="00BB287F">
        <w:rPr>
          <w:sz w:val="24"/>
          <w:szCs w:val="24"/>
        </w:rPr>
        <w:t>адресу</w:t>
      </w:r>
      <w:r w:rsidR="008D2928" w:rsidRPr="00BB287F">
        <w:rPr>
          <w:sz w:val="24"/>
          <w:szCs w:val="24"/>
        </w:rPr>
        <w:t xml:space="preserve"> филиал</w:t>
      </w:r>
      <w:r w:rsidR="00BB287F" w:rsidRPr="00BB287F">
        <w:rPr>
          <w:sz w:val="24"/>
          <w:szCs w:val="24"/>
        </w:rPr>
        <w:t>а</w:t>
      </w:r>
      <w:r w:rsidR="008D2928" w:rsidRPr="00BB287F">
        <w:rPr>
          <w:sz w:val="24"/>
          <w:szCs w:val="24"/>
        </w:rPr>
        <w:t xml:space="preserve"> ПАО «МРСК Центра»</w:t>
      </w:r>
      <w:bookmarkEnd w:id="21"/>
      <w:r w:rsidR="00BB287F" w:rsidRPr="00BB287F">
        <w:rPr>
          <w:sz w:val="24"/>
          <w:szCs w:val="24"/>
        </w:rPr>
        <w:t xml:space="preserve"> - </w:t>
      </w:r>
      <w:r w:rsidR="008D2928" w:rsidRPr="00BB287F">
        <w:rPr>
          <w:sz w:val="24"/>
          <w:szCs w:val="24"/>
        </w:rPr>
        <w:t xml:space="preserve">«Смоленскэнерго», РФ, </w:t>
      </w:r>
      <w:r w:rsidR="00BB287F" w:rsidRPr="00BB287F">
        <w:rPr>
          <w:sz w:val="24"/>
          <w:szCs w:val="24"/>
        </w:rPr>
        <w:t>214020, г. Смоленск, ул. Шевченко, 77А</w:t>
      </w:r>
      <w:r w:rsidR="008D2928" w:rsidRPr="00BB287F">
        <w:rPr>
          <w:sz w:val="24"/>
          <w:szCs w:val="24"/>
        </w:rPr>
        <w:t>.</w:t>
      </w:r>
    </w:p>
    <w:p w:rsidR="00717F60" w:rsidRPr="00D053CF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BE44DF">
        <w:rPr>
          <w:b/>
          <w:iCs/>
          <w:sz w:val="24"/>
          <w:szCs w:val="24"/>
        </w:rPr>
        <w:t>Форма и порядок оплаты:</w:t>
      </w:r>
      <w:r w:rsidRPr="00D053CF">
        <w:rPr>
          <w:iCs/>
          <w:sz w:val="24"/>
          <w:szCs w:val="24"/>
        </w:rPr>
        <w:t xml:space="preserve"> безналичный расчет, в течение 30 (тридцати) рабочих дней с момента подписания Сторонами накладной, предоставления счета-фактуры</w:t>
      </w:r>
      <w:r w:rsidR="00604E93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>и иных документов, предусмотренных договором.</w:t>
      </w:r>
      <w:bookmarkEnd w:id="22"/>
      <w:r w:rsidR="005F2981" w:rsidRPr="00BE44DF">
        <w:rPr>
          <w:iCs/>
          <w:sz w:val="24"/>
          <w:szCs w:val="24"/>
        </w:rPr>
        <w:t xml:space="preserve"> В случае</w:t>
      </w:r>
      <w:proofErr w:type="gramStart"/>
      <w:r w:rsidR="005F2981" w:rsidRPr="00BE44DF">
        <w:rPr>
          <w:iCs/>
          <w:sz w:val="24"/>
          <w:szCs w:val="24"/>
        </w:rPr>
        <w:t>,</w:t>
      </w:r>
      <w:proofErr w:type="gramEnd"/>
      <w:r w:rsidR="005F2981" w:rsidRPr="00BE44DF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iCs/>
          <w:sz w:val="24"/>
          <w:szCs w:val="24"/>
        </w:rPr>
        <w:t xml:space="preserve">Порядок проведения </w:t>
      </w:r>
      <w:r w:rsidR="00C05EF6" w:rsidRPr="00D053CF">
        <w:rPr>
          <w:iCs/>
          <w:sz w:val="24"/>
          <w:szCs w:val="24"/>
        </w:rPr>
        <w:t xml:space="preserve">запроса предложений </w:t>
      </w:r>
      <w:r w:rsidRPr="00D053C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053CF">
        <w:rPr>
          <w:sz w:val="24"/>
          <w:szCs w:val="24"/>
        </w:rPr>
        <w:t>заявок</w:t>
      </w:r>
      <w:r w:rsidRPr="00D053CF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_Ref311232052 \r \h  \* MERGEFORMAT </w:instrText>
      </w:r>
      <w:r w:rsidR="00334620">
        <w:fldChar w:fldCharType="separate"/>
      </w:r>
      <w:r w:rsidR="00676465">
        <w:t>3</w:t>
      </w:r>
      <w:r w:rsidR="00334620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334620">
        <w:fldChar w:fldCharType="begin"/>
      </w:r>
      <w:r w:rsidR="00334620">
        <w:instrText xml:space="preserve"> REF _Ref440270568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ом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1.1.7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D053C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23055"/>
      <w:r w:rsidRPr="00D053CF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«Россети»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«Россети»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</w:t>
      </w:r>
      <w:r w:rsidRPr="00D053CF">
        <w:rPr>
          <w:sz w:val="24"/>
          <w:szCs w:val="24"/>
        </w:rPr>
        <w:lastRenderedPageBreak/>
        <w:t xml:space="preserve">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23056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23057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D053CF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1.4.1 </w:t>
      </w:r>
      <w:r w:rsidR="00334620">
        <w:fldChar w:fldCharType="end"/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23058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</w:t>
      </w:r>
      <w:proofErr w:type="gramEnd"/>
      <w:r w:rsidRPr="00D053CF">
        <w:rPr>
          <w:sz w:val="24"/>
          <w:szCs w:val="24"/>
        </w:rPr>
        <w:t xml:space="preserve">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743062" w:rsidRDefault="00743062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43062">
        <w:rPr>
          <w:sz w:val="24"/>
          <w:szCs w:val="24"/>
        </w:rPr>
        <w:t xml:space="preserve">В случае наличия отрицательного заключения службы безопасности, </w:t>
      </w:r>
      <w:r>
        <w:rPr>
          <w:sz w:val="24"/>
          <w:szCs w:val="24"/>
        </w:rPr>
        <w:t>Закупочная</w:t>
      </w:r>
      <w:r w:rsidRPr="00743062">
        <w:rPr>
          <w:sz w:val="24"/>
          <w:szCs w:val="24"/>
        </w:rPr>
        <w:t xml:space="preserve"> комиссия вправе принять решение об отклонении Заявок Участников, аффилированных между собой</w:t>
      </w:r>
      <w:r w:rsidRPr="00743062">
        <w:rPr>
          <w:color w:val="FF0000"/>
          <w:sz w:val="24"/>
          <w:szCs w:val="24"/>
        </w:rPr>
        <w:t xml:space="preserve"> </w:t>
      </w:r>
      <w:r w:rsidRPr="00743062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743062">
        <w:rPr>
          <w:sz w:val="24"/>
          <w:szCs w:val="24"/>
        </w:rPr>
        <w:t>.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743062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743062">
        <w:rPr>
          <w:sz w:val="24"/>
          <w:szCs w:val="24"/>
        </w:rPr>
        <w:t>Договор</w:t>
      </w:r>
      <w:r w:rsidRPr="00743062">
        <w:rPr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676465" w:rsidRDefault="00676465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676465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676465">
        <w:rPr>
          <w:bCs w:val="0"/>
          <w:sz w:val="24"/>
          <w:szCs w:val="24"/>
        </w:rPr>
        <w:t xml:space="preserve">в любой момент </w:t>
      </w:r>
      <w:r w:rsidRPr="00676465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676465">
        <w:rPr>
          <w:sz w:val="24"/>
          <w:szCs w:val="24"/>
        </w:rPr>
        <w:t xml:space="preserve"> </w:t>
      </w:r>
      <w:proofErr w:type="gramStart"/>
      <w:r w:rsidRPr="00676465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676465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676465">
        <w:rPr>
          <w:sz w:val="24"/>
          <w:szCs w:val="24"/>
        </w:rPr>
        <w:t>.</w:t>
      </w:r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23059"/>
      <w:bookmarkStart w:id="53" w:name="_Ref306144164"/>
      <w:r w:rsidRPr="00D053CF">
        <w:lastRenderedPageBreak/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76465" w:rsidRPr="00676465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7" w:name="_Toc440297006"/>
      <w:bookmarkStart w:id="68" w:name="_Toc440356567"/>
      <w:bookmarkStart w:id="69" w:name="_Toc440631702"/>
      <w:bookmarkStart w:id="70" w:name="_Toc440876487"/>
      <w:bookmarkStart w:id="71" w:name="_Toc441130559"/>
      <w:bookmarkStart w:id="72" w:name="_Toc441157064"/>
      <w:bookmarkStart w:id="73" w:name="_Toc447292082"/>
      <w:bookmarkStart w:id="74" w:name="_Toc462234840"/>
      <w:bookmarkStart w:id="75" w:name="_Toc466966806"/>
      <w:bookmarkStart w:id="76" w:name="_Toc468806056"/>
      <w:bookmarkStart w:id="77" w:name="_Toc469480315"/>
      <w:bookmarkStart w:id="78" w:name="_Toc472416831"/>
      <w:bookmarkStart w:id="79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297007"/>
      <w:bookmarkStart w:id="81" w:name="_Toc440356568"/>
      <w:bookmarkStart w:id="82" w:name="_Toc440631703"/>
      <w:bookmarkStart w:id="83" w:name="_Toc440876488"/>
      <w:bookmarkStart w:id="84" w:name="_Toc441130560"/>
      <w:bookmarkStart w:id="85" w:name="_Toc441157065"/>
      <w:bookmarkStart w:id="86" w:name="_Toc447292083"/>
      <w:bookmarkStart w:id="87" w:name="_Toc462234841"/>
      <w:bookmarkStart w:id="88" w:name="_Toc466966807"/>
      <w:bookmarkStart w:id="89" w:name="_Toc468806057"/>
      <w:bookmarkStart w:id="90" w:name="_Toc469480316"/>
      <w:bookmarkStart w:id="91" w:name="_Toc472416832"/>
      <w:bookmarkStart w:id="92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297008"/>
      <w:bookmarkStart w:id="94" w:name="_Toc440356569"/>
      <w:bookmarkStart w:id="95" w:name="_Toc440631704"/>
      <w:bookmarkStart w:id="96" w:name="_Toc440876489"/>
      <w:bookmarkStart w:id="97" w:name="_Toc441130561"/>
      <w:bookmarkStart w:id="98" w:name="_Toc441157066"/>
      <w:bookmarkStart w:id="99" w:name="_Toc447292084"/>
      <w:bookmarkStart w:id="100" w:name="_Toc462234842"/>
      <w:bookmarkStart w:id="101" w:name="_Toc466966808"/>
      <w:bookmarkStart w:id="102" w:name="_Toc468806058"/>
      <w:bookmarkStart w:id="103" w:name="_Toc469480317"/>
      <w:bookmarkStart w:id="104" w:name="_Toc472416833"/>
      <w:bookmarkStart w:id="105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6" w:name="_Toc440297010"/>
      <w:bookmarkStart w:id="107" w:name="_Toc440356571"/>
      <w:bookmarkStart w:id="108" w:name="_Toc440631706"/>
      <w:bookmarkStart w:id="109" w:name="_Toc440876491"/>
      <w:bookmarkStart w:id="110" w:name="_Toc441130563"/>
      <w:bookmarkStart w:id="111" w:name="_Toc441157067"/>
      <w:bookmarkStart w:id="112" w:name="_Toc447292085"/>
      <w:bookmarkStart w:id="113" w:name="_Toc462234843"/>
      <w:bookmarkStart w:id="114" w:name="_Toc466966809"/>
      <w:bookmarkStart w:id="115" w:name="_Toc468806059"/>
      <w:bookmarkStart w:id="116" w:name="_Toc469480318"/>
      <w:bookmarkStart w:id="117" w:name="_Toc472416834"/>
      <w:bookmarkStart w:id="118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76465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98523065"/>
      <w:bookmarkEnd w:id="53"/>
      <w:bookmarkEnd w:id="11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98523066"/>
      <w:r w:rsidRPr="00D053CF">
        <w:t>Проект договора</w:t>
      </w:r>
      <w:bookmarkEnd w:id="125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297013"/>
      <w:bookmarkStart w:id="132" w:name="_Toc440356574"/>
      <w:bookmarkStart w:id="133" w:name="_Toc440631709"/>
      <w:bookmarkStart w:id="134" w:name="_Toc440876494"/>
      <w:bookmarkStart w:id="135" w:name="_Toc441130566"/>
      <w:bookmarkStart w:id="136" w:name="_Toc441157070"/>
      <w:bookmarkStart w:id="137" w:name="_Toc447292088"/>
      <w:bookmarkStart w:id="138" w:name="_Toc462234846"/>
      <w:bookmarkStart w:id="139" w:name="_Toc466966812"/>
      <w:bookmarkStart w:id="140" w:name="_Toc468806062"/>
      <w:bookmarkStart w:id="141" w:name="_Toc469480321"/>
      <w:bookmarkStart w:id="142" w:name="_Toc472416837"/>
      <w:bookmarkStart w:id="143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4" w:name="_Toc439238032"/>
      <w:bookmarkStart w:id="145" w:name="_Toc439238154"/>
      <w:bookmarkStart w:id="146" w:name="_Toc439252706"/>
      <w:bookmarkStart w:id="147" w:name="_Toc439323564"/>
      <w:bookmarkStart w:id="148" w:name="_Toc439323680"/>
      <w:bookmarkStart w:id="149" w:name="_Toc440297014"/>
      <w:bookmarkStart w:id="150" w:name="_Toc440356575"/>
      <w:bookmarkStart w:id="151" w:name="_Toc440631710"/>
      <w:bookmarkStart w:id="152" w:name="_Toc440876495"/>
      <w:bookmarkStart w:id="153" w:name="_Toc441130567"/>
      <w:bookmarkStart w:id="154" w:name="_Toc441157071"/>
      <w:bookmarkStart w:id="155" w:name="_Toc447292089"/>
      <w:bookmarkStart w:id="156" w:name="_Toc462234847"/>
      <w:bookmarkStart w:id="157" w:name="_Toc466966813"/>
      <w:bookmarkStart w:id="158" w:name="_Toc468806063"/>
      <w:bookmarkStart w:id="159" w:name="_Toc469480322"/>
      <w:bookmarkStart w:id="160" w:name="_Toc472416838"/>
      <w:bookmarkStart w:id="161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033"/>
      <w:bookmarkStart w:id="163" w:name="_Toc439238155"/>
      <w:bookmarkStart w:id="164" w:name="_Toc439252707"/>
      <w:bookmarkStart w:id="165" w:name="_Toc439323565"/>
      <w:bookmarkStart w:id="166" w:name="_Toc439323681"/>
      <w:bookmarkStart w:id="167" w:name="_Toc440297015"/>
      <w:bookmarkStart w:id="168" w:name="_Toc440356576"/>
      <w:bookmarkStart w:id="169" w:name="_Toc440631711"/>
      <w:bookmarkStart w:id="170" w:name="_Toc440876496"/>
      <w:bookmarkStart w:id="171" w:name="_Toc441130568"/>
      <w:bookmarkStart w:id="172" w:name="_Toc441157072"/>
      <w:bookmarkStart w:id="173" w:name="_Toc447292090"/>
      <w:bookmarkStart w:id="174" w:name="_Toc462234848"/>
      <w:bookmarkStart w:id="175" w:name="_Toc466966814"/>
      <w:bookmarkStart w:id="176" w:name="_Toc468806064"/>
      <w:bookmarkStart w:id="177" w:name="_Toc469480323"/>
      <w:bookmarkStart w:id="178" w:name="_Toc472416839"/>
      <w:bookmarkStart w:id="179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40297016"/>
      <w:bookmarkStart w:id="181" w:name="_Toc440876497"/>
      <w:bookmarkStart w:id="182" w:name="_Toc441157073"/>
      <w:bookmarkStart w:id="183" w:name="_Toc447292091"/>
      <w:bookmarkStart w:id="184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0"/>
      <w:bookmarkEnd w:id="181"/>
      <w:bookmarkEnd w:id="182"/>
      <w:bookmarkEnd w:id="183"/>
      <w:bookmarkEnd w:id="18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297017"/>
      <w:bookmarkStart w:id="190" w:name="_Toc440356578"/>
      <w:bookmarkStart w:id="191" w:name="_Toc440631713"/>
      <w:bookmarkStart w:id="192" w:name="_Toc440876498"/>
      <w:bookmarkStart w:id="193" w:name="_Toc441130570"/>
      <w:bookmarkStart w:id="194" w:name="_Toc441157074"/>
      <w:bookmarkStart w:id="195" w:name="_Toc447292092"/>
      <w:bookmarkStart w:id="196" w:name="_Toc462234850"/>
      <w:bookmarkStart w:id="197" w:name="_Toc466966816"/>
      <w:bookmarkStart w:id="198" w:name="_Toc468806066"/>
      <w:bookmarkStart w:id="199" w:name="_Toc469480325"/>
      <w:bookmarkStart w:id="200" w:name="_Toc472416841"/>
      <w:bookmarkStart w:id="201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76465" w:rsidRPr="00676465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297018"/>
      <w:bookmarkStart w:id="207" w:name="_Toc440356579"/>
      <w:bookmarkStart w:id="208" w:name="_Toc440631714"/>
      <w:bookmarkStart w:id="209" w:name="_Toc440876499"/>
      <w:bookmarkStart w:id="210" w:name="_Toc441130571"/>
      <w:bookmarkStart w:id="211" w:name="_Toc441157075"/>
      <w:bookmarkStart w:id="212" w:name="_Toc447292093"/>
      <w:bookmarkStart w:id="213" w:name="_Toc462234851"/>
      <w:bookmarkStart w:id="214" w:name="_Toc466966817"/>
      <w:bookmarkStart w:id="215" w:name="_Toc468806067"/>
      <w:bookmarkStart w:id="216" w:name="_Toc469480326"/>
      <w:bookmarkStart w:id="217" w:name="_Toc472416842"/>
      <w:bookmarkStart w:id="218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19" w:name="_Toc439238159"/>
      <w:bookmarkStart w:id="220" w:name="_Toc439252711"/>
      <w:bookmarkStart w:id="221" w:name="_Toc439323569"/>
      <w:bookmarkStart w:id="222" w:name="_Toc439323685"/>
      <w:bookmarkStart w:id="223" w:name="_Ref440270867"/>
      <w:bookmarkStart w:id="224" w:name="_Toc440297019"/>
      <w:bookmarkStart w:id="225" w:name="_Toc440356580"/>
      <w:bookmarkStart w:id="226" w:name="_Toc440631715"/>
      <w:bookmarkStart w:id="227" w:name="_Toc440876500"/>
      <w:bookmarkStart w:id="228" w:name="_Toc441130572"/>
      <w:bookmarkStart w:id="229" w:name="_Toc441157076"/>
      <w:bookmarkStart w:id="230" w:name="_Toc447292094"/>
      <w:bookmarkStart w:id="231" w:name="_Toc462234852"/>
      <w:bookmarkStart w:id="232" w:name="_Toc466966818"/>
      <w:bookmarkStart w:id="233" w:name="_Toc468806068"/>
      <w:bookmarkStart w:id="234" w:name="_Toc469480327"/>
      <w:bookmarkStart w:id="235" w:name="_Toc472416843"/>
      <w:bookmarkStart w:id="236" w:name="_Toc498523073"/>
      <w:r w:rsidRPr="00D053CF">
        <w:rPr>
          <w:b w:val="0"/>
        </w:rPr>
        <w:t>Текст Антикоррупционной оговорки: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ПАО «Россети» по адресу - </w:t>
      </w:r>
      <w:hyperlink r:id="rId28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D053CF">
        <w:rPr>
          <w:sz w:val="24"/>
          <w:szCs w:val="24"/>
        </w:rPr>
        <w:t>требований</w:t>
      </w:r>
      <w:proofErr w:type="gramEnd"/>
      <w:r w:rsidRPr="00D053C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7" w:name="_Ref303622434"/>
      <w:bookmarkStart w:id="238" w:name="_Ref303624273"/>
      <w:bookmarkStart w:id="239" w:name="_Ref303682476"/>
      <w:bookmarkStart w:id="240" w:name="_Ref303683017"/>
      <w:bookmarkEnd w:id="237"/>
      <w:bookmarkEnd w:id="238"/>
      <w:bookmarkEnd w:id="239"/>
      <w:bookmarkEnd w:id="240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1" w:name="_Toc469470557"/>
      <w:bookmarkStart w:id="242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1"/>
      <w:bookmarkEnd w:id="242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3" w:name="_Toc469470558"/>
      <w:bookmarkStart w:id="244" w:name="_Toc469480329"/>
      <w:bookmarkStart w:id="245" w:name="_Toc472416845"/>
      <w:bookmarkStart w:id="246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76465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3"/>
      <w:bookmarkEnd w:id="244"/>
      <w:bookmarkEnd w:id="245"/>
      <w:bookmarkEnd w:id="24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7" w:name="_Toc469470559"/>
      <w:bookmarkStart w:id="248" w:name="_Toc469480330"/>
      <w:bookmarkStart w:id="249" w:name="_Toc472416846"/>
      <w:bookmarkStart w:id="250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7"/>
      <w:bookmarkEnd w:id="248"/>
      <w:bookmarkEnd w:id="249"/>
      <w:bookmarkEnd w:id="25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1" w:name="_Ref469470272"/>
      <w:bookmarkStart w:id="252" w:name="_Toc469470560"/>
      <w:bookmarkStart w:id="253" w:name="_Toc469480331"/>
      <w:bookmarkStart w:id="254" w:name="_Toc472416847"/>
      <w:bookmarkStart w:id="255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1"/>
      <w:bookmarkEnd w:id="252"/>
      <w:bookmarkEnd w:id="253"/>
      <w:bookmarkEnd w:id="254"/>
      <w:bookmarkEnd w:id="25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1"/>
      <w:bookmarkStart w:id="257" w:name="_Toc469480332"/>
      <w:bookmarkStart w:id="258" w:name="_Toc472416848"/>
      <w:bookmarkStart w:id="259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6"/>
      <w:bookmarkEnd w:id="257"/>
      <w:bookmarkEnd w:id="258"/>
      <w:bookmarkEnd w:id="25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2"/>
      <w:bookmarkStart w:id="261" w:name="_Toc469480333"/>
      <w:bookmarkStart w:id="262" w:name="_Toc472416849"/>
      <w:bookmarkStart w:id="263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0"/>
      <w:bookmarkEnd w:id="261"/>
      <w:bookmarkEnd w:id="262"/>
      <w:bookmarkEnd w:id="26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3"/>
      <w:bookmarkStart w:id="265" w:name="_Toc469480334"/>
      <w:bookmarkStart w:id="266" w:name="_Toc472416850"/>
      <w:bookmarkStart w:id="267" w:name="_Toc4985230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4"/>
      <w:bookmarkEnd w:id="265"/>
      <w:bookmarkEnd w:id="266"/>
      <w:bookmarkEnd w:id="267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4"/>
      <w:bookmarkStart w:id="269" w:name="_Toc469480335"/>
      <w:bookmarkStart w:id="270" w:name="_Toc472416851"/>
      <w:bookmarkStart w:id="271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8"/>
      <w:bookmarkEnd w:id="269"/>
      <w:bookmarkEnd w:id="270"/>
      <w:bookmarkEnd w:id="271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2" w:name="_Ref303711222"/>
      <w:bookmarkStart w:id="273" w:name="_Ref311232052"/>
      <w:bookmarkStart w:id="274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2"/>
      <w:r w:rsidR="00D51A0B" w:rsidRPr="00D053CF">
        <w:rPr>
          <w:szCs w:val="24"/>
        </w:rPr>
        <w:t>Заявок</w:t>
      </w:r>
      <w:bookmarkEnd w:id="273"/>
      <w:bookmarkEnd w:id="274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5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5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6" w:name="_Toc439323688"/>
      <w:bookmarkStart w:id="277" w:name="_Toc440297022"/>
      <w:bookmarkStart w:id="278" w:name="_Toc440356583"/>
      <w:bookmarkStart w:id="279" w:name="_Toc440631718"/>
      <w:bookmarkStart w:id="280" w:name="_Toc440876503"/>
      <w:bookmarkStart w:id="281" w:name="_Toc441130575"/>
      <w:bookmarkStart w:id="282" w:name="_Toc441157079"/>
      <w:bookmarkStart w:id="283" w:name="_Toc447292097"/>
      <w:bookmarkStart w:id="284" w:name="_Toc462234855"/>
      <w:bookmarkStart w:id="285" w:name="_Toc466966821"/>
      <w:bookmarkStart w:id="286" w:name="_Toc468806071"/>
      <w:bookmarkStart w:id="287" w:name="_Toc469480338"/>
      <w:bookmarkStart w:id="288" w:name="_Toc472416854"/>
      <w:bookmarkStart w:id="289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28_922829174"/>
      <w:bookmarkEnd w:id="290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32_922829174"/>
      <w:bookmarkEnd w:id="291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4_922829174"/>
      <w:bookmarkEnd w:id="292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6_922829174"/>
      <w:bookmarkEnd w:id="293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4" w:name="_Toc439323689"/>
      <w:bookmarkStart w:id="295" w:name="_Toc440297023"/>
      <w:bookmarkStart w:id="296" w:name="_Toc440356584"/>
      <w:bookmarkStart w:id="297" w:name="_Toc440631719"/>
      <w:bookmarkStart w:id="298" w:name="_Toc440876504"/>
      <w:bookmarkStart w:id="299" w:name="_Toc441130576"/>
      <w:bookmarkStart w:id="300" w:name="_Toc441157080"/>
      <w:bookmarkStart w:id="301" w:name="_Toc447292098"/>
      <w:bookmarkStart w:id="302" w:name="_Toc462234856"/>
      <w:bookmarkStart w:id="303" w:name="_Toc466966822"/>
      <w:bookmarkStart w:id="304" w:name="_Toc468806072"/>
      <w:bookmarkStart w:id="305" w:name="_Toc469480339"/>
      <w:bookmarkStart w:id="306" w:name="_Toc472416855"/>
      <w:bookmarkStart w:id="307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676465" w:rsidRDefault="00676465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676465">
        <w:rPr>
          <w:sz w:val="24"/>
          <w:szCs w:val="24"/>
        </w:rPr>
        <w:t xml:space="preserve">3 (трех) рабочих дней </w:t>
      </w:r>
      <w:proofErr w:type="gramStart"/>
      <w:r w:rsidRPr="00676465">
        <w:rPr>
          <w:sz w:val="24"/>
          <w:szCs w:val="24"/>
        </w:rPr>
        <w:t>с даты поступления</w:t>
      </w:r>
      <w:proofErr w:type="gramEnd"/>
      <w:r w:rsidRPr="00676465">
        <w:rPr>
          <w:sz w:val="24"/>
          <w:szCs w:val="24"/>
        </w:rPr>
        <w:t xml:space="preserve"> запроса</w:t>
      </w:r>
      <w:r w:rsidR="0099066F" w:rsidRPr="00676465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отказ от проведения </w:t>
      </w:r>
      <w:r w:rsidR="00027C2B" w:rsidRPr="00676465">
        <w:rPr>
          <w:sz w:val="24"/>
          <w:szCs w:val="24"/>
          <w:lang w:eastAsia="ru-RU"/>
        </w:rPr>
        <w:t>З</w:t>
      </w:r>
      <w:r w:rsidR="0089163E" w:rsidRPr="00676465">
        <w:rPr>
          <w:sz w:val="24"/>
          <w:szCs w:val="24"/>
          <w:lang w:eastAsia="ru-RU"/>
        </w:rPr>
        <w:t xml:space="preserve">апроса предложений </w:t>
      </w:r>
      <w:r w:rsidRPr="00676465">
        <w:rPr>
          <w:sz w:val="24"/>
          <w:szCs w:val="24"/>
          <w:lang w:eastAsia="ru-RU"/>
        </w:rPr>
        <w:t>– не позднее 3 дней со дня</w:t>
      </w:r>
      <w:r w:rsidRPr="00D053CF">
        <w:rPr>
          <w:sz w:val="24"/>
          <w:szCs w:val="24"/>
          <w:lang w:eastAsia="ru-RU"/>
        </w:rPr>
        <w:t xml:space="preserve">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Ref303250835"/>
      <w:bookmarkStart w:id="309" w:name="_Ref305973033"/>
      <w:bookmarkStart w:id="310" w:name="_Toc439326609"/>
      <w:bookmarkStart w:id="311" w:name="_Toc498523086"/>
      <w:bookmarkStart w:id="312" w:name="_Ref191386178"/>
      <w:r w:rsidRPr="00D053CF">
        <w:t>Предоставление Извещения о проведении запроса предложений и Документации</w:t>
      </w:r>
      <w:bookmarkEnd w:id="308"/>
      <w:r w:rsidRPr="00D053CF">
        <w:t xml:space="preserve"> по запросу предложений</w:t>
      </w:r>
      <w:bookmarkEnd w:id="309"/>
      <w:bookmarkEnd w:id="310"/>
      <w:bookmarkEnd w:id="31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3" w:name="__RefNumPara__444_922829174"/>
      <w:bookmarkStart w:id="314" w:name="_Ref191386216"/>
      <w:bookmarkStart w:id="315" w:name="_Ref305973147"/>
      <w:bookmarkEnd w:id="312"/>
      <w:bookmarkEnd w:id="31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6" w:name="_Ref440357740"/>
      <w:bookmarkStart w:id="317" w:name="_Toc498523087"/>
      <w:r w:rsidRPr="00D053CF">
        <w:t xml:space="preserve">Подготовка </w:t>
      </w:r>
      <w:bookmarkEnd w:id="314"/>
      <w:r w:rsidRPr="00D053CF">
        <w:t>Заявок</w:t>
      </w:r>
      <w:bookmarkEnd w:id="315"/>
      <w:bookmarkEnd w:id="316"/>
      <w:bookmarkEnd w:id="31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297026"/>
      <w:bookmarkStart w:id="320" w:name="_Toc440356587"/>
      <w:bookmarkStart w:id="321" w:name="_Toc440631722"/>
      <w:bookmarkStart w:id="322" w:name="_Toc440876507"/>
      <w:bookmarkStart w:id="323" w:name="_Toc441130579"/>
      <w:bookmarkStart w:id="324" w:name="_Toc441157083"/>
      <w:bookmarkStart w:id="325" w:name="_Toc447292101"/>
      <w:bookmarkStart w:id="326" w:name="_Toc462234859"/>
      <w:bookmarkStart w:id="327" w:name="_Toc466966825"/>
      <w:bookmarkStart w:id="328" w:name="_Toc468806075"/>
      <w:bookmarkStart w:id="329" w:name="_Toc469480342"/>
      <w:bookmarkStart w:id="330" w:name="_Toc472416858"/>
      <w:bookmarkStart w:id="331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E21EE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</w:t>
      </w:r>
      <w:r w:rsidRPr="00E21EE5">
        <w:rPr>
          <w:bCs w:val="0"/>
          <w:sz w:val="24"/>
          <w:szCs w:val="24"/>
        </w:rPr>
        <w:t xml:space="preserve">документации по запросу предложений </w:t>
      </w:r>
      <w:r w:rsidRPr="00E21EE5">
        <w:rPr>
          <w:bCs w:val="0"/>
          <w:spacing w:val="-2"/>
          <w:sz w:val="24"/>
          <w:szCs w:val="24"/>
        </w:rPr>
        <w:t>(</w:t>
      </w:r>
      <w:r w:rsidR="003F3A69" w:rsidRPr="00E21EE5">
        <w:rPr>
          <w:bCs w:val="0"/>
          <w:spacing w:val="-2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_Ref55336310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 w:rsidRPr="00E21EE5">
        <w:rPr>
          <w:sz w:val="24"/>
          <w:szCs w:val="24"/>
        </w:rPr>
        <w:fldChar w:fldCharType="end"/>
      </w:r>
      <w:r w:rsidR="00D80639" w:rsidRPr="00E21EE5">
        <w:rPr>
          <w:bCs w:val="0"/>
          <w:sz w:val="24"/>
          <w:szCs w:val="24"/>
          <w:lang w:eastAsia="ru-RU"/>
        </w:rPr>
        <w:t>)</w:t>
      </w:r>
      <w:r w:rsidR="00B71B9D" w:rsidRPr="00E21EE5">
        <w:rPr>
          <w:bCs w:val="0"/>
          <w:sz w:val="24"/>
          <w:szCs w:val="24"/>
          <w:lang w:eastAsia="ru-RU"/>
        </w:rPr>
        <w:t>;</w:t>
      </w:r>
    </w:p>
    <w:p w:rsidR="00B71B9D" w:rsidRPr="00BE44D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z w:val="24"/>
          <w:szCs w:val="24"/>
        </w:rPr>
      </w:pPr>
      <w:r w:rsidRPr="00E21EE5">
        <w:rPr>
          <w:bCs w:val="0"/>
          <w:sz w:val="24"/>
          <w:szCs w:val="24"/>
        </w:rPr>
        <w:t xml:space="preserve">Сводную таблицу стоимости </w:t>
      </w:r>
      <w:r w:rsidR="002F710E" w:rsidRPr="00E21EE5">
        <w:rPr>
          <w:bCs w:val="0"/>
          <w:sz w:val="24"/>
          <w:szCs w:val="24"/>
        </w:rPr>
        <w:t>поставок</w:t>
      </w:r>
      <w:r w:rsidR="002F710E" w:rsidRPr="00BE44DF">
        <w:rPr>
          <w:bCs w:val="0"/>
          <w:sz w:val="24"/>
          <w:szCs w:val="24"/>
        </w:rPr>
        <w:t xml:space="preserve"> </w:t>
      </w:r>
      <w:r w:rsidRPr="00E21EE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BE44DF">
        <w:rPr>
          <w:bCs w:val="0"/>
          <w:sz w:val="24"/>
          <w:szCs w:val="24"/>
        </w:rPr>
        <w:t>приведенными в настоящей Документации</w:t>
      </w:r>
      <w:r w:rsidRPr="00E21EE5">
        <w:rPr>
          <w:bCs w:val="0"/>
          <w:sz w:val="24"/>
          <w:szCs w:val="24"/>
        </w:rPr>
        <w:t xml:space="preserve"> (</w:t>
      </w:r>
      <w:r w:rsidR="003F3A69" w:rsidRPr="00BE44DF">
        <w:rPr>
          <w:bCs w:val="0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BE44DF">
        <w:rPr>
          <w:bCs w:val="0"/>
          <w:sz w:val="24"/>
          <w:szCs w:val="24"/>
        </w:rPr>
        <w:fldChar w:fldCharType="begin"/>
      </w:r>
      <w:r w:rsidR="00334620" w:rsidRPr="00BE44DF">
        <w:rPr>
          <w:bCs w:val="0"/>
          <w:sz w:val="24"/>
          <w:szCs w:val="24"/>
        </w:rPr>
        <w:instrText xml:space="preserve"> REF _Ref440271072 \r \h  \* MERGEFORMAT </w:instrText>
      </w:r>
      <w:r w:rsidR="00334620" w:rsidRPr="00BE44DF">
        <w:rPr>
          <w:bCs w:val="0"/>
          <w:sz w:val="24"/>
          <w:szCs w:val="24"/>
        </w:rPr>
      </w:r>
      <w:r w:rsidR="00334620" w:rsidRPr="00BE44DF">
        <w:rPr>
          <w:bCs w:val="0"/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 w:rsidRPr="00BE44DF">
        <w:rPr>
          <w:bCs w:val="0"/>
          <w:sz w:val="24"/>
          <w:szCs w:val="24"/>
        </w:rPr>
        <w:fldChar w:fldCharType="end"/>
      </w:r>
      <w:r w:rsidRPr="00E21EE5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2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 w:rsidRPr="00BE44DF">
        <w:rPr>
          <w:sz w:val="24"/>
          <w:szCs w:val="24"/>
        </w:rPr>
        <w:fldChar w:fldCharType="begin"/>
      </w:r>
      <w:r w:rsidR="00334620" w:rsidRPr="00BE44DF">
        <w:rPr>
          <w:sz w:val="24"/>
          <w:szCs w:val="24"/>
        </w:rPr>
        <w:instrText xml:space="preserve"> REF _Ref440271964 \r \h  \* MERGEFORMAT </w:instrText>
      </w:r>
      <w:r w:rsidR="00334620" w:rsidRPr="00BE44DF">
        <w:rPr>
          <w:sz w:val="24"/>
          <w:szCs w:val="24"/>
        </w:rPr>
      </w:r>
      <w:r w:rsidR="00334620" w:rsidRPr="00BE44DF">
        <w:rPr>
          <w:sz w:val="24"/>
          <w:szCs w:val="24"/>
        </w:rPr>
        <w:fldChar w:fldCharType="separate"/>
      </w:r>
      <w:r w:rsidR="00676465" w:rsidRPr="00676465">
        <w:rPr>
          <w:sz w:val="24"/>
          <w:szCs w:val="24"/>
        </w:rPr>
        <w:t>5.1.3</w:t>
      </w:r>
      <w:r w:rsidR="00334620" w:rsidRPr="00BE44DF">
        <w:rPr>
          <w:sz w:val="24"/>
          <w:szCs w:val="24"/>
        </w:rPr>
        <w:fldChar w:fldCharType="end"/>
      </w:r>
      <w:r w:rsidRPr="00D053CF">
        <w:rPr>
          <w:sz w:val="24"/>
          <w:szCs w:val="24"/>
        </w:rPr>
        <w:t>);</w:t>
      </w:r>
    </w:p>
    <w:p w:rsidR="00F463E8" w:rsidRPr="00BE44D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334620" w:rsidRPr="00BE44DF">
        <w:rPr>
          <w:sz w:val="24"/>
          <w:szCs w:val="24"/>
        </w:rPr>
        <w:fldChar w:fldCharType="begin"/>
      </w:r>
      <w:r w:rsidR="00334620" w:rsidRPr="00BE44DF">
        <w:rPr>
          <w:sz w:val="24"/>
          <w:szCs w:val="24"/>
        </w:rPr>
        <w:instrText xml:space="preserve"> REF _Ref440279062 \r \h  \* MERGEFORMAT </w:instrText>
      </w:r>
      <w:r w:rsidR="00334620" w:rsidRPr="00BE44DF">
        <w:rPr>
          <w:sz w:val="24"/>
          <w:szCs w:val="24"/>
        </w:rPr>
      </w:r>
      <w:r w:rsidR="00334620" w:rsidRPr="00BE44DF">
        <w:rPr>
          <w:sz w:val="24"/>
          <w:szCs w:val="24"/>
        </w:rPr>
        <w:fldChar w:fldCharType="separate"/>
      </w:r>
      <w:r w:rsidR="00676465" w:rsidRPr="00676465">
        <w:rPr>
          <w:sz w:val="24"/>
          <w:szCs w:val="24"/>
        </w:rPr>
        <w:t>а)</w:t>
      </w:r>
      <w:r w:rsidR="00334620" w:rsidRPr="00BE44DF">
        <w:rPr>
          <w:sz w:val="24"/>
          <w:szCs w:val="24"/>
        </w:rPr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 w:rsidRPr="00BE44DF">
        <w:rPr>
          <w:sz w:val="24"/>
          <w:szCs w:val="24"/>
        </w:rPr>
        <w:fldChar w:fldCharType="begin"/>
      </w:r>
      <w:r w:rsidR="00334620" w:rsidRPr="00BE44DF">
        <w:rPr>
          <w:sz w:val="24"/>
          <w:szCs w:val="24"/>
        </w:rPr>
        <w:instrText xml:space="preserve"> REF _Ref306005578 \r \h  \* MERGEFORMAT </w:instrText>
      </w:r>
      <w:r w:rsidR="00334620" w:rsidRPr="00BE44DF">
        <w:rPr>
          <w:sz w:val="24"/>
          <w:szCs w:val="24"/>
        </w:rPr>
      </w:r>
      <w:r w:rsidR="00334620" w:rsidRPr="00BE44DF">
        <w:rPr>
          <w:sz w:val="24"/>
          <w:szCs w:val="24"/>
        </w:rPr>
        <w:fldChar w:fldCharType="separate"/>
      </w:r>
      <w:r w:rsidR="00676465" w:rsidRPr="00676465">
        <w:rPr>
          <w:sz w:val="24"/>
          <w:szCs w:val="24"/>
        </w:rPr>
        <w:t>3.3.8.3</w:t>
      </w:r>
      <w:r w:rsidR="00334620" w:rsidRPr="00BE44DF">
        <w:rPr>
          <w:sz w:val="24"/>
          <w:szCs w:val="24"/>
        </w:rPr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BE44DF" w:rsidRDefault="003E4055" w:rsidP="00BE44D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BE44DF">
        <w:rPr>
          <w:sz w:val="24"/>
          <w:szCs w:val="24"/>
        </w:rPr>
        <w:t xml:space="preserve">Техническое предложение (подраздел </w:t>
      </w:r>
      <w:r w:rsidR="00334620" w:rsidRPr="00BE44DF">
        <w:rPr>
          <w:sz w:val="24"/>
          <w:szCs w:val="24"/>
        </w:rPr>
        <w:fldChar w:fldCharType="begin"/>
      </w:r>
      <w:r w:rsidR="00334620" w:rsidRPr="00BE44DF">
        <w:rPr>
          <w:sz w:val="24"/>
          <w:szCs w:val="24"/>
        </w:rPr>
        <w:instrText xml:space="preserve"> REF _Ref86826666 \r \h  \* MERGEFORMAT </w:instrText>
      </w:r>
      <w:r w:rsidR="00334620" w:rsidRPr="00BE44DF">
        <w:rPr>
          <w:sz w:val="24"/>
          <w:szCs w:val="24"/>
        </w:rPr>
      </w:r>
      <w:r w:rsidR="00334620" w:rsidRPr="00BE44DF">
        <w:rPr>
          <w:sz w:val="24"/>
          <w:szCs w:val="24"/>
        </w:rPr>
        <w:fldChar w:fldCharType="separate"/>
      </w:r>
      <w:r w:rsidR="00676465" w:rsidRPr="00BE44DF">
        <w:rPr>
          <w:sz w:val="24"/>
          <w:szCs w:val="24"/>
        </w:rPr>
        <w:t>5.3</w:t>
      </w:r>
      <w:r w:rsidR="00334620" w:rsidRPr="00BE44DF">
        <w:rPr>
          <w:sz w:val="24"/>
          <w:szCs w:val="24"/>
        </w:rPr>
        <w:fldChar w:fldCharType="end"/>
      </w:r>
      <w:r w:rsidR="008E2D7D" w:rsidRPr="00BE44DF">
        <w:rPr>
          <w:sz w:val="24"/>
          <w:szCs w:val="24"/>
        </w:rPr>
        <w:t>)</w:t>
      </w:r>
      <w:r w:rsidRPr="00BE44DF">
        <w:rPr>
          <w:sz w:val="24"/>
          <w:szCs w:val="24"/>
        </w:rPr>
        <w:t xml:space="preserve"> оформля</w:t>
      </w:r>
      <w:r w:rsidR="00716D4E" w:rsidRPr="00BE44DF">
        <w:rPr>
          <w:sz w:val="24"/>
          <w:szCs w:val="24"/>
        </w:rPr>
        <w:t>е</w:t>
      </w:r>
      <w:r w:rsidRPr="00BE44DF">
        <w:rPr>
          <w:sz w:val="24"/>
          <w:szCs w:val="24"/>
        </w:rPr>
        <w:t>тся отдельным архивом «Техническое пр</w:t>
      </w:r>
      <w:r w:rsidR="00A70572" w:rsidRPr="00BE44DF">
        <w:rPr>
          <w:sz w:val="24"/>
          <w:szCs w:val="24"/>
        </w:rPr>
        <w:t>едложение Участника __________»;</w:t>
      </w:r>
    </w:p>
    <w:p w:rsidR="003E4055" w:rsidRPr="00BE44D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BE44DF">
        <w:rPr>
          <w:sz w:val="24"/>
          <w:szCs w:val="24"/>
        </w:rPr>
        <w:t xml:space="preserve">Сводная таблица стоимости поставок (подраздел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_Ref440274913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BE44DF">
        <w:rPr>
          <w:sz w:val="24"/>
          <w:szCs w:val="24"/>
        </w:rPr>
        <w:t>5.2</w:t>
      </w:r>
      <w:r w:rsidR="00334620" w:rsidRPr="00E21EE5">
        <w:rPr>
          <w:sz w:val="24"/>
          <w:szCs w:val="24"/>
        </w:rPr>
        <w:fldChar w:fldCharType="end"/>
      </w:r>
      <w:r w:rsidRPr="00BE44DF">
        <w:rPr>
          <w:sz w:val="24"/>
          <w:szCs w:val="24"/>
        </w:rPr>
        <w:t>);</w:t>
      </w:r>
    </w:p>
    <w:p w:rsidR="003E4055" w:rsidRPr="00BE44D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BE44DF">
        <w:rPr>
          <w:sz w:val="24"/>
          <w:szCs w:val="24"/>
        </w:rPr>
        <w:t xml:space="preserve">График выполнения поставок (подраздел </w:t>
      </w:r>
      <w:r w:rsidR="00334620" w:rsidRPr="00BE44DF">
        <w:rPr>
          <w:sz w:val="24"/>
          <w:szCs w:val="24"/>
        </w:rPr>
        <w:fldChar w:fldCharType="begin"/>
      </w:r>
      <w:r w:rsidR="00334620" w:rsidRPr="00BE44DF">
        <w:rPr>
          <w:sz w:val="24"/>
          <w:szCs w:val="24"/>
        </w:rPr>
        <w:instrText xml:space="preserve"> REF _Ref440274902 \r \h  \* MERGEFORMAT </w:instrText>
      </w:r>
      <w:r w:rsidR="00334620" w:rsidRPr="00BE44DF">
        <w:rPr>
          <w:sz w:val="24"/>
          <w:szCs w:val="24"/>
        </w:rPr>
      </w:r>
      <w:r w:rsidR="00334620" w:rsidRPr="00BE44DF">
        <w:rPr>
          <w:sz w:val="24"/>
          <w:szCs w:val="24"/>
        </w:rPr>
        <w:fldChar w:fldCharType="separate"/>
      </w:r>
      <w:r w:rsidR="00676465" w:rsidRPr="00BE44DF">
        <w:rPr>
          <w:sz w:val="24"/>
          <w:szCs w:val="24"/>
        </w:rPr>
        <w:t>5.4</w:t>
      </w:r>
      <w:r w:rsidR="00334620" w:rsidRPr="00BE44DF">
        <w:rPr>
          <w:sz w:val="24"/>
          <w:szCs w:val="24"/>
        </w:rPr>
        <w:fldChar w:fldCharType="end"/>
      </w:r>
      <w:r w:rsidRPr="00BE44DF">
        <w:rPr>
          <w:sz w:val="24"/>
          <w:szCs w:val="24"/>
        </w:rPr>
        <w:t>);</w:t>
      </w:r>
    </w:p>
    <w:p w:rsidR="003E4055" w:rsidRPr="00BE44D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BE44DF">
        <w:rPr>
          <w:sz w:val="24"/>
          <w:szCs w:val="24"/>
        </w:rPr>
        <w:t xml:space="preserve">Протокол разногласий к проекту Договора (подраздел </w:t>
      </w:r>
      <w:r w:rsidR="00334620" w:rsidRPr="00BE44DF">
        <w:rPr>
          <w:sz w:val="24"/>
          <w:szCs w:val="24"/>
        </w:rPr>
        <w:fldChar w:fldCharType="begin"/>
      </w:r>
      <w:r w:rsidR="00334620" w:rsidRPr="00BE44DF">
        <w:rPr>
          <w:sz w:val="24"/>
          <w:szCs w:val="24"/>
        </w:rPr>
        <w:instrText xml:space="preserve"> REF _Ref93264992 \r \h  \* MERGEFORMAT </w:instrText>
      </w:r>
      <w:r w:rsidR="00334620" w:rsidRPr="00BE44DF">
        <w:rPr>
          <w:sz w:val="24"/>
          <w:szCs w:val="24"/>
        </w:rPr>
      </w:r>
      <w:r w:rsidR="00334620" w:rsidRPr="00BE44DF">
        <w:rPr>
          <w:sz w:val="24"/>
          <w:szCs w:val="24"/>
        </w:rPr>
        <w:fldChar w:fldCharType="separate"/>
      </w:r>
      <w:r w:rsidR="00676465" w:rsidRPr="00BE44DF">
        <w:rPr>
          <w:sz w:val="24"/>
          <w:szCs w:val="24"/>
        </w:rPr>
        <w:t>5.5</w:t>
      </w:r>
      <w:r w:rsidR="00334620" w:rsidRPr="00BE44DF">
        <w:rPr>
          <w:sz w:val="24"/>
          <w:szCs w:val="24"/>
        </w:rPr>
        <w:fldChar w:fldCharType="end"/>
      </w:r>
      <w:r w:rsidRPr="00BE44DF">
        <w:rPr>
          <w:sz w:val="24"/>
          <w:szCs w:val="24"/>
        </w:rPr>
        <w:t>)</w:t>
      </w:r>
      <w:r w:rsidR="00A70572" w:rsidRPr="00BE44DF">
        <w:rPr>
          <w:sz w:val="24"/>
          <w:szCs w:val="24"/>
        </w:rPr>
        <w:t>;</w:t>
      </w:r>
    </w:p>
    <w:p w:rsidR="00043152" w:rsidRPr="00BE44D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BE44DF">
        <w:rPr>
          <w:sz w:val="24"/>
          <w:szCs w:val="24"/>
        </w:rPr>
        <w:t xml:space="preserve">Анкета </w:t>
      </w:r>
      <w:r w:rsidR="009C744E" w:rsidRPr="00BE44DF">
        <w:rPr>
          <w:sz w:val="24"/>
          <w:szCs w:val="24"/>
        </w:rPr>
        <w:t>Участник</w:t>
      </w:r>
      <w:r w:rsidRPr="00BE44DF">
        <w:rPr>
          <w:sz w:val="24"/>
          <w:szCs w:val="24"/>
        </w:rPr>
        <w:t>а запроса предложений (</w:t>
      </w:r>
      <w:r w:rsidR="00A154B7" w:rsidRPr="00BE44DF">
        <w:rPr>
          <w:sz w:val="24"/>
          <w:szCs w:val="24"/>
        </w:rPr>
        <w:t>подраздел</w:t>
      </w:r>
      <w:r w:rsidR="00F86B89" w:rsidRPr="00BE44DF">
        <w:rPr>
          <w:sz w:val="24"/>
          <w:szCs w:val="24"/>
        </w:rPr>
        <w:t xml:space="preserve"> </w:t>
      </w:r>
      <w:r w:rsidR="00334620" w:rsidRPr="00BE44DF">
        <w:rPr>
          <w:sz w:val="24"/>
          <w:szCs w:val="24"/>
        </w:rPr>
        <w:fldChar w:fldCharType="begin"/>
      </w:r>
      <w:r w:rsidR="00334620" w:rsidRPr="00BE44DF">
        <w:rPr>
          <w:sz w:val="24"/>
          <w:szCs w:val="24"/>
        </w:rPr>
        <w:instrText xml:space="preserve"> REF _Ref444162540 \r \h  \* MERGEFORMAT </w:instrText>
      </w:r>
      <w:r w:rsidR="00334620" w:rsidRPr="00BE44DF">
        <w:rPr>
          <w:sz w:val="24"/>
          <w:szCs w:val="24"/>
        </w:rPr>
      </w:r>
      <w:r w:rsidR="00334620" w:rsidRPr="00BE44DF">
        <w:rPr>
          <w:sz w:val="24"/>
          <w:szCs w:val="24"/>
        </w:rPr>
        <w:fldChar w:fldCharType="separate"/>
      </w:r>
      <w:r w:rsidR="00676465" w:rsidRPr="00BE44DF">
        <w:rPr>
          <w:sz w:val="24"/>
          <w:szCs w:val="24"/>
        </w:rPr>
        <w:t>5.6.1</w:t>
      </w:r>
      <w:r w:rsidR="00334620" w:rsidRPr="00BE44DF">
        <w:rPr>
          <w:sz w:val="24"/>
          <w:szCs w:val="24"/>
        </w:rPr>
        <w:fldChar w:fldCharType="end"/>
      </w:r>
      <w:r w:rsidRPr="00BE44DF">
        <w:rPr>
          <w:sz w:val="24"/>
          <w:szCs w:val="24"/>
        </w:rPr>
        <w:t>)</w:t>
      </w:r>
      <w:r w:rsidR="00A70572" w:rsidRPr="00BE44DF">
        <w:rPr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</w:t>
      </w:r>
      <w:r w:rsidRPr="00577EC9">
        <w:rPr>
          <w:sz w:val="24"/>
          <w:szCs w:val="24"/>
        </w:rPr>
        <w:lastRenderedPageBreak/>
        <w:t>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7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297027"/>
      <w:bookmarkStart w:id="342" w:name="_Toc440356588"/>
      <w:bookmarkStart w:id="343" w:name="_Toc440631723"/>
      <w:bookmarkStart w:id="344" w:name="_Toc440876508"/>
      <w:bookmarkStart w:id="345" w:name="_Toc441130580"/>
      <w:bookmarkStart w:id="346" w:name="_Toc441157084"/>
      <w:bookmarkStart w:id="347" w:name="_Toc447292102"/>
      <w:bookmarkStart w:id="348" w:name="_Toc462234860"/>
      <w:bookmarkStart w:id="349" w:name="_Toc466966826"/>
      <w:bookmarkStart w:id="350" w:name="_Toc468806076"/>
      <w:bookmarkStart w:id="351" w:name="_Toc469480343"/>
      <w:bookmarkStart w:id="352" w:name="_Toc472416859"/>
      <w:bookmarkStart w:id="353" w:name="_Toc498523089"/>
      <w:r w:rsidRPr="00D053CF">
        <w:rPr>
          <w:szCs w:val="24"/>
        </w:rPr>
        <w:lastRenderedPageBreak/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8"/>
      <w:bookmarkEnd w:id="339"/>
      <w:bookmarkEnd w:id="340"/>
      <w:r w:rsidRPr="00D053CF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297028"/>
      <w:bookmarkStart w:id="356" w:name="_Toc440356589"/>
      <w:bookmarkStart w:id="357" w:name="_Toc440631724"/>
      <w:bookmarkStart w:id="358" w:name="_Toc440876509"/>
      <w:bookmarkStart w:id="359" w:name="_Toc441130581"/>
      <w:bookmarkStart w:id="360" w:name="_Toc441157085"/>
      <w:bookmarkStart w:id="361" w:name="_Toc447292103"/>
      <w:bookmarkStart w:id="362" w:name="_Toc462234861"/>
      <w:bookmarkStart w:id="363" w:name="_Toc466966827"/>
      <w:bookmarkStart w:id="364" w:name="_Toc468806077"/>
      <w:bookmarkStart w:id="365" w:name="_Toc469480344"/>
      <w:bookmarkStart w:id="366" w:name="_Toc472416860"/>
      <w:bookmarkStart w:id="367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297029"/>
      <w:bookmarkStart w:id="371" w:name="_Toc440356590"/>
      <w:bookmarkStart w:id="372" w:name="_Toc440631725"/>
      <w:bookmarkStart w:id="373" w:name="_Toc440876510"/>
      <w:bookmarkStart w:id="374" w:name="_Toc441130582"/>
      <w:bookmarkStart w:id="375" w:name="_Toc441157086"/>
      <w:bookmarkStart w:id="376" w:name="_Toc447292104"/>
      <w:bookmarkStart w:id="377" w:name="_Toc462234862"/>
      <w:bookmarkStart w:id="378" w:name="_Toc466966828"/>
      <w:bookmarkStart w:id="379" w:name="_Toc468806078"/>
      <w:bookmarkStart w:id="380" w:name="_Toc469480345"/>
      <w:bookmarkStart w:id="381" w:name="_Toc472416861"/>
      <w:bookmarkStart w:id="382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3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4" w:name="_Toc440297030"/>
      <w:bookmarkStart w:id="385" w:name="_Toc440356591"/>
      <w:bookmarkStart w:id="386" w:name="_Toc440631726"/>
      <w:bookmarkStart w:id="387" w:name="_Toc440876511"/>
      <w:bookmarkStart w:id="388" w:name="_Toc441130583"/>
      <w:bookmarkStart w:id="389" w:name="_Toc441157087"/>
      <w:bookmarkStart w:id="390" w:name="_Toc447292105"/>
      <w:bookmarkStart w:id="391" w:name="_Toc462234863"/>
      <w:bookmarkStart w:id="392" w:name="_Toc466966829"/>
      <w:bookmarkStart w:id="393" w:name="_Toc468806079"/>
      <w:bookmarkStart w:id="394" w:name="_Toc469480346"/>
      <w:bookmarkStart w:id="395" w:name="_Toc472416862"/>
      <w:bookmarkStart w:id="396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7" w:name="_Toc440297031"/>
      <w:bookmarkStart w:id="398" w:name="_Toc440356592"/>
      <w:bookmarkStart w:id="399" w:name="_Toc440631727"/>
      <w:bookmarkStart w:id="400" w:name="_Toc440876512"/>
      <w:bookmarkStart w:id="401" w:name="_Toc441130584"/>
      <w:bookmarkStart w:id="402" w:name="_Toc441157088"/>
      <w:bookmarkStart w:id="403" w:name="_Toc447292106"/>
      <w:bookmarkStart w:id="404" w:name="_Toc462234864"/>
      <w:bookmarkStart w:id="405" w:name="_Toc466966830"/>
      <w:bookmarkStart w:id="406" w:name="_Toc468806080"/>
      <w:bookmarkStart w:id="407" w:name="_Toc469480347"/>
      <w:bookmarkStart w:id="408" w:name="_Toc472416863"/>
      <w:bookmarkStart w:id="409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0" w:name="_Toc440297032"/>
      <w:bookmarkStart w:id="411" w:name="_Toc440356593"/>
      <w:bookmarkStart w:id="412" w:name="_Toc440631728"/>
      <w:bookmarkStart w:id="413" w:name="_Toc440876513"/>
      <w:bookmarkStart w:id="414" w:name="_Toc441130585"/>
      <w:bookmarkStart w:id="415" w:name="_Toc441157089"/>
      <w:bookmarkStart w:id="416" w:name="_Toc447292107"/>
      <w:bookmarkStart w:id="417" w:name="_Toc462234865"/>
      <w:bookmarkStart w:id="418" w:name="_Toc466966831"/>
      <w:bookmarkStart w:id="419" w:name="_Ref468805747"/>
      <w:bookmarkStart w:id="420" w:name="_Toc468806081"/>
      <w:bookmarkStart w:id="421" w:name="_Toc469480348"/>
      <w:bookmarkStart w:id="422" w:name="_Toc472416864"/>
      <w:bookmarkStart w:id="423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D053C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72416470"/>
      <w:r w:rsidRPr="00D053CF">
        <w:rPr>
          <w:bCs w:val="0"/>
          <w:sz w:val="24"/>
          <w:szCs w:val="24"/>
        </w:rPr>
        <w:t xml:space="preserve">Начальная (максимальная) цена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</w:t>
      </w:r>
      <w:r w:rsidR="00216641" w:rsidRPr="00D053CF">
        <w:rPr>
          <w:bCs w:val="0"/>
          <w:sz w:val="24"/>
          <w:szCs w:val="24"/>
        </w:rPr>
        <w:t>:</w:t>
      </w:r>
      <w:bookmarkEnd w:id="424"/>
    </w:p>
    <w:p w:rsidR="00280464" w:rsidRPr="00BB287F" w:rsidRDefault="00216641" w:rsidP="00BB287F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BB287F">
        <w:rPr>
          <w:b/>
          <w:bCs w:val="0"/>
          <w:sz w:val="24"/>
          <w:szCs w:val="24"/>
          <w:u w:val="single"/>
        </w:rPr>
        <w:t>По Лоту №1:</w:t>
      </w:r>
      <w:r w:rsidR="00717F60" w:rsidRPr="00BB287F">
        <w:rPr>
          <w:bCs w:val="0"/>
          <w:sz w:val="24"/>
          <w:szCs w:val="24"/>
        </w:rPr>
        <w:t xml:space="preserve"> </w:t>
      </w:r>
      <w:r w:rsidR="00BB287F" w:rsidRPr="00BB287F">
        <w:rPr>
          <w:b/>
          <w:sz w:val="24"/>
          <w:szCs w:val="24"/>
        </w:rPr>
        <w:t>104 881,00</w:t>
      </w:r>
      <w:r w:rsidR="00BB287F" w:rsidRPr="00BB287F">
        <w:rPr>
          <w:sz w:val="24"/>
          <w:szCs w:val="24"/>
        </w:rPr>
        <w:t xml:space="preserve"> </w:t>
      </w:r>
      <w:r w:rsidR="00155DAF" w:rsidRPr="00BB287F">
        <w:rPr>
          <w:sz w:val="24"/>
          <w:szCs w:val="24"/>
        </w:rPr>
        <w:t>(</w:t>
      </w:r>
      <w:r w:rsidR="00BB287F" w:rsidRPr="00BB287F">
        <w:rPr>
          <w:sz w:val="24"/>
          <w:szCs w:val="24"/>
        </w:rPr>
        <w:t>Сто четыре</w:t>
      </w:r>
      <w:r w:rsidR="00155DAF" w:rsidRPr="00BB287F">
        <w:rPr>
          <w:sz w:val="24"/>
          <w:szCs w:val="24"/>
        </w:rPr>
        <w:t xml:space="preserve"> тысячи </w:t>
      </w:r>
      <w:r w:rsidR="00BB287F" w:rsidRPr="00BB287F">
        <w:rPr>
          <w:sz w:val="24"/>
          <w:szCs w:val="24"/>
        </w:rPr>
        <w:t>восемьсот восемьдесят один</w:t>
      </w:r>
      <w:r w:rsidR="00155DAF" w:rsidRPr="00BB287F">
        <w:rPr>
          <w:sz w:val="24"/>
          <w:szCs w:val="24"/>
        </w:rPr>
        <w:t xml:space="preserve">) рубль 00 копеек РФ, без учета НДС; НДС составляет </w:t>
      </w:r>
      <w:r w:rsidR="00BB287F" w:rsidRPr="00BB287F">
        <w:rPr>
          <w:b/>
          <w:sz w:val="24"/>
          <w:szCs w:val="24"/>
        </w:rPr>
        <w:t>20 976,20</w:t>
      </w:r>
      <w:r w:rsidR="00BB287F" w:rsidRPr="00BB287F">
        <w:rPr>
          <w:sz w:val="24"/>
          <w:szCs w:val="24"/>
        </w:rPr>
        <w:t xml:space="preserve"> </w:t>
      </w:r>
      <w:r w:rsidR="00155DAF" w:rsidRPr="00BB287F">
        <w:rPr>
          <w:sz w:val="24"/>
          <w:szCs w:val="24"/>
        </w:rPr>
        <w:t>(</w:t>
      </w:r>
      <w:r w:rsidR="00BB287F" w:rsidRPr="00BB287F">
        <w:rPr>
          <w:sz w:val="24"/>
          <w:szCs w:val="24"/>
        </w:rPr>
        <w:t xml:space="preserve">Двадцать </w:t>
      </w:r>
      <w:r w:rsidR="00155DAF" w:rsidRPr="00BB287F">
        <w:rPr>
          <w:sz w:val="24"/>
          <w:szCs w:val="24"/>
        </w:rPr>
        <w:t xml:space="preserve">тысяч </w:t>
      </w:r>
      <w:r w:rsidR="00BB287F" w:rsidRPr="00BB287F">
        <w:rPr>
          <w:sz w:val="24"/>
          <w:szCs w:val="24"/>
        </w:rPr>
        <w:t>девятьсот семьдесят шесть</w:t>
      </w:r>
      <w:r w:rsidR="00155DAF" w:rsidRPr="00BB287F">
        <w:rPr>
          <w:sz w:val="24"/>
          <w:szCs w:val="24"/>
        </w:rPr>
        <w:t xml:space="preserve">) рублей </w:t>
      </w:r>
      <w:r w:rsidR="00BB287F" w:rsidRPr="00BB287F">
        <w:rPr>
          <w:sz w:val="24"/>
          <w:szCs w:val="24"/>
        </w:rPr>
        <w:t>20</w:t>
      </w:r>
      <w:r w:rsidR="00155DAF" w:rsidRPr="00BB287F">
        <w:rPr>
          <w:sz w:val="24"/>
          <w:szCs w:val="24"/>
        </w:rPr>
        <w:t xml:space="preserve"> копеек РФ; </w:t>
      </w:r>
      <w:r w:rsidR="00BB287F" w:rsidRPr="00BB287F">
        <w:rPr>
          <w:b/>
          <w:sz w:val="24"/>
          <w:szCs w:val="24"/>
        </w:rPr>
        <w:t>125 857,20</w:t>
      </w:r>
      <w:r w:rsidR="00BB287F" w:rsidRPr="00BB287F">
        <w:rPr>
          <w:sz w:val="24"/>
          <w:szCs w:val="24"/>
        </w:rPr>
        <w:t xml:space="preserve"> </w:t>
      </w:r>
      <w:r w:rsidR="00155DAF" w:rsidRPr="00BB287F">
        <w:rPr>
          <w:sz w:val="24"/>
          <w:szCs w:val="24"/>
        </w:rPr>
        <w:t>(</w:t>
      </w:r>
      <w:r w:rsidR="00BB287F" w:rsidRPr="00BB287F">
        <w:rPr>
          <w:sz w:val="24"/>
          <w:szCs w:val="24"/>
        </w:rPr>
        <w:t>Сто</w:t>
      </w:r>
      <w:r w:rsidR="00155DAF" w:rsidRPr="00BB287F">
        <w:rPr>
          <w:sz w:val="24"/>
          <w:szCs w:val="24"/>
        </w:rPr>
        <w:t xml:space="preserve"> </w:t>
      </w:r>
      <w:r w:rsidR="00BB287F" w:rsidRPr="00BB287F">
        <w:rPr>
          <w:sz w:val="24"/>
          <w:szCs w:val="24"/>
        </w:rPr>
        <w:t xml:space="preserve">двадцать пять </w:t>
      </w:r>
      <w:r w:rsidR="00155DAF" w:rsidRPr="00BB287F">
        <w:rPr>
          <w:sz w:val="24"/>
          <w:szCs w:val="24"/>
        </w:rPr>
        <w:t xml:space="preserve">тысяч </w:t>
      </w:r>
      <w:r w:rsidR="00BB287F" w:rsidRPr="00BB287F">
        <w:rPr>
          <w:sz w:val="24"/>
          <w:szCs w:val="24"/>
        </w:rPr>
        <w:t>восемьсот пятьдесят семь</w:t>
      </w:r>
      <w:r w:rsidR="00155DAF" w:rsidRPr="00BB287F">
        <w:rPr>
          <w:sz w:val="24"/>
          <w:szCs w:val="24"/>
        </w:rPr>
        <w:t xml:space="preserve">) рублей </w:t>
      </w:r>
      <w:r w:rsidR="00BB287F" w:rsidRPr="00BB287F">
        <w:rPr>
          <w:sz w:val="24"/>
          <w:szCs w:val="24"/>
        </w:rPr>
        <w:t>20</w:t>
      </w:r>
      <w:r w:rsidR="00155DAF" w:rsidRPr="00BB287F">
        <w:rPr>
          <w:sz w:val="24"/>
          <w:szCs w:val="24"/>
        </w:rPr>
        <w:t xml:space="preserve"> копеек РФ, с учетом НДС</w:t>
      </w:r>
      <w:r w:rsidR="00280464" w:rsidRPr="00BB287F">
        <w:rPr>
          <w:sz w:val="24"/>
          <w:szCs w:val="24"/>
        </w:rPr>
        <w:t>.</w:t>
      </w:r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оценочной стадии, предусмотренной</w:t>
      </w:r>
      <w:r w:rsidR="00604E93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743062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</w:t>
      </w:r>
      <w:r w:rsidRPr="00743062">
        <w:rPr>
          <w:bCs w:val="0"/>
          <w:sz w:val="24"/>
          <w:szCs w:val="24"/>
        </w:rPr>
        <w:t>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743062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297033"/>
      <w:bookmarkStart w:id="428" w:name="_Toc440356594"/>
      <w:bookmarkStart w:id="429" w:name="_Toc440631729"/>
      <w:bookmarkStart w:id="430" w:name="_Toc440876514"/>
      <w:bookmarkStart w:id="431" w:name="_Toc441130586"/>
      <w:bookmarkStart w:id="432" w:name="_Toc441157090"/>
      <w:bookmarkStart w:id="433" w:name="_Toc447292108"/>
      <w:bookmarkStart w:id="434" w:name="_Toc462234866"/>
      <w:bookmarkStart w:id="435" w:name="_Toc466966832"/>
      <w:bookmarkStart w:id="436" w:name="_Toc468806082"/>
      <w:bookmarkStart w:id="437" w:name="_Toc469480349"/>
      <w:bookmarkStart w:id="438" w:name="_Toc472416865"/>
      <w:bookmarkStart w:id="439" w:name="_Toc498523095"/>
      <w:bookmarkStart w:id="440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1"/>
      <w:r w:rsidRPr="00FD4E6C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3"/>
      <w:bookmarkEnd w:id="444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5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6" w:name="_Ref306032455"/>
      <w:r w:rsidRPr="00D053CF">
        <w:rPr>
          <w:bCs w:val="0"/>
          <w:sz w:val="24"/>
          <w:szCs w:val="24"/>
        </w:rPr>
        <w:lastRenderedPageBreak/>
        <w:t xml:space="preserve">должен </w:t>
      </w:r>
      <w:bookmarkStart w:id="447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6"/>
      <w:bookmarkEnd w:id="447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8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ого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ого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49"/>
      <w:bookmarkEnd w:id="450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</w:t>
      </w:r>
      <w:r w:rsidRPr="00D053CF">
        <w:rPr>
          <w:sz w:val="24"/>
          <w:szCs w:val="24"/>
        </w:rPr>
        <w:lastRenderedPageBreak/>
        <w:t xml:space="preserve">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1"/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3055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2"/>
    </w:p>
    <w:p w:rsidR="009948B4" w:rsidRPr="000C3055" w:rsidRDefault="000C3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676465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3"/>
    </w:p>
    <w:p w:rsidR="00F82225" w:rsidRPr="00D053CF" w:rsidRDefault="007E29D1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76465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</w:t>
      </w:r>
      <w:r w:rsidRPr="00577EC9">
        <w:rPr>
          <w:sz w:val="24"/>
          <w:szCs w:val="24"/>
        </w:rPr>
        <w:lastRenderedPageBreak/>
        <w:t>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4"/>
    </w:p>
    <w:p w:rsidR="007705A5" w:rsidRPr="00FD4E6C" w:rsidRDefault="007705A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5"/>
    </w:p>
    <w:p w:rsidR="00BD40A3" w:rsidRPr="00FD4E6C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</w:t>
      </w:r>
      <w:r w:rsidR="00604E93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случае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предоставляет аналогичные документы</w:t>
      </w:r>
      <w:proofErr w:type="gramEnd"/>
      <w:r w:rsidRPr="00D053C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6" w:name="_Ref466909528"/>
      <w:r w:rsidRPr="00D053CF">
        <w:rPr>
          <w:sz w:val="24"/>
          <w:szCs w:val="24"/>
        </w:rPr>
        <w:lastRenderedPageBreak/>
        <w:t>В случае признания Участника Победителем закупочной процедуры, Участник должен обладать полномочиями</w:t>
      </w:r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6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7" w:name="_Ref191386451"/>
      <w:bookmarkStart w:id="458" w:name="_Ref440271628"/>
      <w:bookmarkStart w:id="459" w:name="_Toc440297034"/>
      <w:bookmarkStart w:id="460" w:name="_Toc440356595"/>
      <w:bookmarkStart w:id="461" w:name="_Toc440631730"/>
      <w:bookmarkStart w:id="462" w:name="_Toc440876515"/>
      <w:bookmarkStart w:id="463" w:name="_Toc441130587"/>
      <w:bookmarkStart w:id="464" w:name="_Toc441157091"/>
      <w:bookmarkStart w:id="465" w:name="_Toc447292109"/>
      <w:bookmarkStart w:id="466" w:name="_Toc462234867"/>
      <w:bookmarkStart w:id="467" w:name="_Toc466966833"/>
      <w:bookmarkStart w:id="468" w:name="_Toc468806083"/>
      <w:bookmarkStart w:id="469" w:name="_Toc469480350"/>
      <w:bookmarkStart w:id="470" w:name="_Toc472416866"/>
      <w:bookmarkStart w:id="471" w:name="_Toc498523096"/>
      <w:r w:rsidRPr="00D053CF">
        <w:rPr>
          <w:szCs w:val="24"/>
        </w:rPr>
        <w:t xml:space="preserve">Привлечение </w:t>
      </w:r>
      <w:bookmarkEnd w:id="457"/>
      <w:proofErr w:type="spellStart"/>
      <w:r w:rsidR="005B074F" w:rsidRPr="00D053CF">
        <w:rPr>
          <w:szCs w:val="24"/>
        </w:rPr>
        <w:t>сопоставщиков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2" w:name="_Ref191386461"/>
      <w:bookmarkStart w:id="473" w:name="_Toc440297035"/>
      <w:bookmarkStart w:id="474" w:name="_Toc440356596"/>
      <w:bookmarkStart w:id="475" w:name="_Toc440631731"/>
      <w:bookmarkStart w:id="476" w:name="_Toc440876516"/>
      <w:bookmarkStart w:id="477" w:name="_Toc441130588"/>
      <w:bookmarkStart w:id="478" w:name="_Toc441157092"/>
      <w:bookmarkStart w:id="479" w:name="_Toc447292110"/>
      <w:bookmarkStart w:id="480" w:name="_Toc462234868"/>
      <w:bookmarkStart w:id="481" w:name="_Toc466966834"/>
      <w:bookmarkStart w:id="482" w:name="_Toc468806084"/>
      <w:bookmarkStart w:id="483" w:name="_Toc469480351"/>
      <w:bookmarkStart w:id="484" w:name="_Toc472416867"/>
      <w:bookmarkStart w:id="485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6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6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7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</w:t>
      </w:r>
      <w:r w:rsidRPr="00D053CF">
        <w:rPr>
          <w:bCs w:val="0"/>
          <w:sz w:val="24"/>
          <w:szCs w:val="24"/>
        </w:rPr>
        <w:lastRenderedPageBreak/>
        <w:t xml:space="preserve">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8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8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a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g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9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89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0" w:name="_Ref306114966"/>
      <w:bookmarkStart w:id="491" w:name="_Toc440297036"/>
      <w:bookmarkStart w:id="492" w:name="_Toc440356597"/>
      <w:bookmarkStart w:id="493" w:name="_Toc440631732"/>
      <w:bookmarkStart w:id="494" w:name="_Toc440876517"/>
      <w:bookmarkStart w:id="495" w:name="_Toc441130589"/>
      <w:bookmarkStart w:id="496" w:name="_Toc441157093"/>
      <w:bookmarkStart w:id="497" w:name="_Toc447292111"/>
      <w:bookmarkStart w:id="498" w:name="_Toc462234869"/>
      <w:bookmarkStart w:id="499" w:name="_Toc466966835"/>
      <w:bookmarkStart w:id="500" w:name="_Toc468806085"/>
      <w:bookmarkStart w:id="501" w:name="_Toc469480352"/>
      <w:bookmarkStart w:id="502" w:name="_Toc472416868"/>
      <w:bookmarkStart w:id="503" w:name="_Toc498523098"/>
      <w:r w:rsidRPr="00D053CF">
        <w:rPr>
          <w:szCs w:val="24"/>
        </w:rPr>
        <w:t>Разъяснение Документации по запросу предложений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:rsidR="00717F60" w:rsidRPr="00676465" w:rsidRDefault="00676465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lastRenderedPageBreak/>
        <w:t xml:space="preserve">через </w:t>
      </w:r>
      <w:r w:rsidRPr="00676465">
        <w:rPr>
          <w:bCs w:val="0"/>
          <w:iCs/>
          <w:sz w:val="24"/>
          <w:szCs w:val="24"/>
        </w:rPr>
        <w:t>ЭТП</w:t>
      </w:r>
      <w:r w:rsidR="00717F60" w:rsidRPr="00676465">
        <w:rPr>
          <w:bCs w:val="0"/>
          <w:iCs/>
          <w:sz w:val="24"/>
          <w:szCs w:val="24"/>
        </w:rPr>
        <w:t>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676465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676465">
        <w:rPr>
          <w:sz w:val="24"/>
          <w:szCs w:val="24"/>
        </w:rPr>
        <w:t>с даты поступления</w:t>
      </w:r>
      <w:proofErr w:type="gramEnd"/>
      <w:r w:rsidRPr="00676465">
        <w:rPr>
          <w:sz w:val="24"/>
          <w:szCs w:val="24"/>
        </w:rPr>
        <w:t xml:space="preserve"> запроса.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6465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6465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676465">
        <w:rPr>
          <w:sz w:val="24"/>
          <w:szCs w:val="24"/>
        </w:rPr>
        <w:t>с даты публикации</w:t>
      </w:r>
      <w:proofErr w:type="gramEnd"/>
      <w:r w:rsidRPr="00676465">
        <w:rPr>
          <w:sz w:val="24"/>
          <w:szCs w:val="24"/>
        </w:rPr>
        <w:t xml:space="preserve"> закупочной процедуры (п. </w:t>
      </w:r>
      <w:r w:rsidRPr="00676465">
        <w:rPr>
          <w:sz w:val="24"/>
          <w:szCs w:val="24"/>
        </w:rPr>
        <w:fldChar w:fldCharType="begin"/>
      </w:r>
      <w:r w:rsidRPr="00676465">
        <w:rPr>
          <w:sz w:val="24"/>
          <w:szCs w:val="24"/>
        </w:rPr>
        <w:instrText xml:space="preserve"> REF _Ref191386085 \r \h  \* MERGEFORMAT </w:instrText>
      </w:r>
      <w:r w:rsidRPr="00676465">
        <w:rPr>
          <w:sz w:val="24"/>
          <w:szCs w:val="24"/>
        </w:rPr>
      </w:r>
      <w:r w:rsidRPr="00676465">
        <w:rPr>
          <w:sz w:val="24"/>
          <w:szCs w:val="24"/>
        </w:rPr>
        <w:fldChar w:fldCharType="separate"/>
      </w:r>
      <w:r>
        <w:rPr>
          <w:sz w:val="24"/>
          <w:szCs w:val="24"/>
        </w:rPr>
        <w:t>1.1.1</w:t>
      </w:r>
      <w:r w:rsidRPr="00676465">
        <w:rPr>
          <w:sz w:val="24"/>
          <w:szCs w:val="24"/>
        </w:rPr>
        <w:fldChar w:fldCharType="end"/>
      </w:r>
      <w:r w:rsidRPr="00676465">
        <w:rPr>
          <w:sz w:val="24"/>
          <w:szCs w:val="24"/>
        </w:rPr>
        <w:t>).</w:t>
      </w:r>
    </w:p>
    <w:p w:rsidR="00676465" w:rsidRPr="00BE44DF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E44DF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BE44DF">
        <w:rPr>
          <w:b/>
          <w:sz w:val="24"/>
          <w:szCs w:val="24"/>
        </w:rPr>
        <w:t xml:space="preserve">12:00 </w:t>
      </w:r>
      <w:r w:rsidR="00BE44DF" w:rsidRPr="00BE44DF">
        <w:rPr>
          <w:b/>
          <w:sz w:val="24"/>
          <w:szCs w:val="24"/>
        </w:rPr>
        <w:t>26 октября</w:t>
      </w:r>
      <w:r w:rsidRPr="00BE44DF">
        <w:rPr>
          <w:b/>
          <w:sz w:val="24"/>
          <w:szCs w:val="24"/>
        </w:rPr>
        <w:t xml:space="preserve"> 2018 года</w:t>
      </w:r>
      <w:r w:rsidRPr="00BE44DF">
        <w:rPr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E44DF">
        <w:rPr>
          <w:bCs w:val="0"/>
          <w:sz w:val="24"/>
          <w:szCs w:val="24"/>
        </w:rPr>
        <w:t>Организатор запроса предложений</w:t>
      </w:r>
      <w:r w:rsidRPr="00D053CF">
        <w:rPr>
          <w:bCs w:val="0"/>
          <w:sz w:val="24"/>
          <w:szCs w:val="24"/>
        </w:rPr>
        <w:t xml:space="preserve">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D053CF">
        <w:rPr>
          <w:bCs w:val="0"/>
          <w:iCs/>
          <w:sz w:val="24"/>
          <w:szCs w:val="24"/>
        </w:rPr>
        <w:t>,</w:t>
      </w:r>
      <w:proofErr w:type="gramEnd"/>
      <w:r w:rsidRPr="00D053C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4" w:name="_Toc440297037"/>
      <w:bookmarkStart w:id="505" w:name="_Toc440356598"/>
      <w:bookmarkStart w:id="506" w:name="_Toc440631733"/>
      <w:bookmarkStart w:id="507" w:name="_Toc440876518"/>
      <w:bookmarkStart w:id="508" w:name="_Ref440969599"/>
      <w:bookmarkStart w:id="509" w:name="_Ref440969644"/>
      <w:bookmarkStart w:id="510" w:name="_Toc441130590"/>
      <w:bookmarkStart w:id="511" w:name="_Toc441157094"/>
      <w:bookmarkStart w:id="512" w:name="_Toc447292112"/>
      <w:bookmarkStart w:id="513" w:name="_Toc462234870"/>
      <w:bookmarkStart w:id="514" w:name="_Toc466966836"/>
      <w:bookmarkStart w:id="515" w:name="_Toc468806086"/>
      <w:bookmarkStart w:id="516" w:name="_Toc469480353"/>
      <w:bookmarkStart w:id="517" w:name="_Toc472416869"/>
      <w:bookmarkStart w:id="518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19" w:name="_Ref440289401"/>
      <w:bookmarkStart w:id="520" w:name="_Toc440297038"/>
      <w:bookmarkStart w:id="521" w:name="_Toc440356599"/>
      <w:bookmarkStart w:id="522" w:name="_Toc440631734"/>
      <w:bookmarkStart w:id="523" w:name="_Toc440876519"/>
      <w:bookmarkStart w:id="524" w:name="_Toc441130591"/>
      <w:bookmarkStart w:id="525" w:name="_Toc441157095"/>
      <w:bookmarkStart w:id="526" w:name="_Toc447292113"/>
      <w:bookmarkStart w:id="527" w:name="_Toc462234871"/>
      <w:bookmarkStart w:id="528" w:name="_Toc466966837"/>
      <w:bookmarkStart w:id="529" w:name="_Toc468806087"/>
      <w:bookmarkStart w:id="530" w:name="_Toc469480354"/>
      <w:bookmarkStart w:id="531" w:name="_Toc472416870"/>
      <w:bookmarkStart w:id="532" w:name="_Toc498523100"/>
      <w:r w:rsidRPr="00D053CF">
        <w:rPr>
          <w:szCs w:val="24"/>
        </w:rPr>
        <w:t>Продление срока окончания приема Заявок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3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4" w:name="_Toc299701566"/>
      <w:bookmarkStart w:id="535" w:name="_Ref306176386"/>
      <w:bookmarkStart w:id="536" w:name="_Ref440285128"/>
      <w:bookmarkStart w:id="537" w:name="_Toc440357103"/>
      <w:bookmarkStart w:id="538" w:name="_Toc440359658"/>
      <w:bookmarkStart w:id="539" w:name="_Toc440632121"/>
      <w:bookmarkStart w:id="540" w:name="_Toc440875942"/>
      <w:bookmarkStart w:id="541" w:name="_Toc441130970"/>
      <w:bookmarkStart w:id="542" w:name="_Toc447292114"/>
      <w:bookmarkStart w:id="543" w:name="_Toc462234872"/>
      <w:bookmarkStart w:id="544" w:name="_Toc466966838"/>
      <w:bookmarkStart w:id="545" w:name="_Toc468806088"/>
      <w:bookmarkStart w:id="546" w:name="_Toc469480355"/>
      <w:bookmarkStart w:id="547" w:name="_Toc472416871"/>
      <w:bookmarkStart w:id="548" w:name="_Toc498523101"/>
      <w:bookmarkStart w:id="549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0" w:name="_Ref462236869"/>
      <w:bookmarkStart w:id="551" w:name="_Toc498523102"/>
      <w:r w:rsidRPr="00D053CF">
        <w:lastRenderedPageBreak/>
        <w:t>Подача Заявок и их прием</w:t>
      </w:r>
      <w:bookmarkStart w:id="552" w:name="_Ref56229451"/>
      <w:bookmarkEnd w:id="533"/>
      <w:bookmarkEnd w:id="549"/>
      <w:bookmarkEnd w:id="550"/>
      <w:bookmarkEnd w:id="551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3" w:name="_Toc439323707"/>
      <w:bookmarkStart w:id="554" w:name="_Toc440297041"/>
      <w:bookmarkStart w:id="555" w:name="_Toc440356602"/>
      <w:bookmarkStart w:id="556" w:name="_Toc440631737"/>
      <w:bookmarkStart w:id="557" w:name="_Toc440876522"/>
      <w:bookmarkStart w:id="558" w:name="_Toc441130594"/>
      <w:bookmarkStart w:id="559" w:name="_Toc441157097"/>
      <w:bookmarkStart w:id="560" w:name="_Toc447292116"/>
      <w:bookmarkStart w:id="561" w:name="_Toc462234874"/>
      <w:bookmarkStart w:id="562" w:name="_Toc466966840"/>
      <w:bookmarkStart w:id="563" w:name="_Toc468806090"/>
      <w:bookmarkStart w:id="564" w:name="_Toc469480357"/>
      <w:bookmarkStart w:id="565" w:name="_Toc472416873"/>
      <w:bookmarkStart w:id="566" w:name="_Toc498523103"/>
      <w:r w:rsidRPr="00D053CF">
        <w:rPr>
          <w:szCs w:val="24"/>
        </w:rPr>
        <w:t>Подача Заявок через ЭТП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7" w:name="_Ref440289953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на ЭТП могут быть поданы до </w:t>
      </w:r>
      <w:r w:rsidR="002B5044" w:rsidRPr="004F7E18">
        <w:rPr>
          <w:b/>
          <w:bCs w:val="0"/>
          <w:sz w:val="24"/>
          <w:szCs w:val="24"/>
        </w:rPr>
        <w:t xml:space="preserve">12 часов 00 минут </w:t>
      </w:r>
      <w:r w:rsidR="005818B2" w:rsidRPr="004F7E18">
        <w:rPr>
          <w:b/>
          <w:bCs w:val="0"/>
          <w:sz w:val="24"/>
          <w:szCs w:val="24"/>
        </w:rPr>
        <w:t>31</w:t>
      </w:r>
      <w:r w:rsidR="002B5044" w:rsidRPr="004F7E18">
        <w:rPr>
          <w:b/>
          <w:bCs w:val="0"/>
          <w:sz w:val="24"/>
          <w:szCs w:val="24"/>
        </w:rPr>
        <w:t xml:space="preserve"> </w:t>
      </w:r>
      <w:r w:rsidR="00BE44DF" w:rsidRPr="004F7E18">
        <w:rPr>
          <w:b/>
          <w:bCs w:val="0"/>
          <w:sz w:val="24"/>
          <w:szCs w:val="24"/>
        </w:rPr>
        <w:t xml:space="preserve">октября </w:t>
      </w:r>
      <w:r w:rsidR="00776C7A" w:rsidRPr="004F7E18">
        <w:rPr>
          <w:b/>
          <w:bCs w:val="0"/>
          <w:sz w:val="24"/>
          <w:szCs w:val="24"/>
        </w:rPr>
        <w:t>2018</w:t>
      </w:r>
      <w:r w:rsidR="002B5044" w:rsidRPr="004F7E18">
        <w:rPr>
          <w:b/>
          <w:bCs w:val="0"/>
          <w:sz w:val="24"/>
          <w:szCs w:val="24"/>
        </w:rPr>
        <w:t xml:space="preserve"> года</w:t>
      </w:r>
      <w:r w:rsidR="009E28D8" w:rsidRPr="004F7E18">
        <w:rPr>
          <w:b/>
          <w:bCs w:val="0"/>
          <w:sz w:val="24"/>
          <w:szCs w:val="24"/>
        </w:rPr>
        <w:t xml:space="preserve">, </w:t>
      </w:r>
      <w:r w:rsidR="009E28D8" w:rsidRPr="004F7E1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4F7E18">
        <w:rPr>
          <w:bCs w:val="0"/>
          <w:spacing w:val="-2"/>
          <w:sz w:val="24"/>
          <w:szCs w:val="24"/>
        </w:rPr>
        <w:t>(под</w:t>
      </w:r>
      <w:r w:rsidR="009E28D8" w:rsidRPr="004F7E18">
        <w:rPr>
          <w:bCs w:val="0"/>
          <w:sz w:val="24"/>
          <w:szCs w:val="24"/>
        </w:rPr>
        <w:t xml:space="preserve">раздел </w:t>
      </w:r>
      <w:r w:rsidR="00334620" w:rsidRPr="004F7E18">
        <w:fldChar w:fldCharType="begin"/>
      </w:r>
      <w:r w:rsidR="00334620" w:rsidRPr="004F7E18">
        <w:instrText xml:space="preserve"> REF _Ref55336310 \r \h  \* MERGEFORMAT </w:instrText>
      </w:r>
      <w:r w:rsidR="00334620" w:rsidRPr="004F7E18">
        <w:fldChar w:fldCharType="separate"/>
      </w:r>
      <w:r w:rsidR="00676465" w:rsidRPr="004F7E18">
        <w:rPr>
          <w:bCs w:val="0"/>
          <w:sz w:val="24"/>
          <w:szCs w:val="24"/>
        </w:rPr>
        <w:t>5.1</w:t>
      </w:r>
      <w:r w:rsidR="00334620" w:rsidRPr="004F7E18">
        <w:fldChar w:fldCharType="end"/>
      </w:r>
      <w:r w:rsidR="009E28D8" w:rsidRPr="004F7E18">
        <w:rPr>
          <w:bCs w:val="0"/>
          <w:sz w:val="24"/>
          <w:szCs w:val="24"/>
          <w:lang w:eastAsia="ru-RU"/>
        </w:rPr>
        <w:t>)</w:t>
      </w:r>
      <w:r w:rsidR="009E28D8" w:rsidRPr="004F7E18">
        <w:rPr>
          <w:bCs w:val="0"/>
          <w:sz w:val="24"/>
          <w:szCs w:val="24"/>
        </w:rPr>
        <w:t xml:space="preserve"> цена должна соответствовать цене, указанной Участником на</w:t>
      </w:r>
      <w:r w:rsidR="009E28D8" w:rsidRPr="00BE44DF">
        <w:rPr>
          <w:bCs w:val="0"/>
          <w:sz w:val="24"/>
          <w:szCs w:val="24"/>
        </w:rPr>
        <w:t xml:space="preserve"> «котировочной доске» ЭТП</w:t>
      </w:r>
      <w:r w:rsidR="00717F60" w:rsidRPr="00D053CF">
        <w:rPr>
          <w:bCs w:val="0"/>
          <w:sz w:val="24"/>
          <w:szCs w:val="24"/>
        </w:rPr>
        <w:t>.</w:t>
      </w:r>
      <w:bookmarkEnd w:id="567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8" w:name="_Ref115077798"/>
      <w:bookmarkStart w:id="569" w:name="_Toc439323708"/>
      <w:bookmarkStart w:id="570" w:name="_Toc440297042"/>
      <w:bookmarkStart w:id="571" w:name="_Toc440356603"/>
      <w:bookmarkStart w:id="572" w:name="_Toc440631738"/>
      <w:bookmarkStart w:id="573" w:name="_Toc440876523"/>
      <w:bookmarkStart w:id="574" w:name="_Toc441130595"/>
      <w:bookmarkStart w:id="575" w:name="_Toc441157098"/>
      <w:bookmarkStart w:id="576" w:name="_Toc447292117"/>
      <w:bookmarkStart w:id="577" w:name="_Toc462234875"/>
      <w:bookmarkStart w:id="578" w:name="_Toc466966841"/>
      <w:bookmarkStart w:id="579" w:name="_Toc468806091"/>
      <w:bookmarkStart w:id="580" w:name="_Toc469480358"/>
      <w:bookmarkStart w:id="581" w:name="_Toc472416874"/>
      <w:bookmarkStart w:id="582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bookmarkEnd w:id="552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3" w:name="_Ref303683883"/>
      <w:bookmarkStart w:id="584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3"/>
      <w:bookmarkEnd w:id="584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5" w:name="_Ref305973250"/>
      <w:bookmarkStart w:id="586" w:name="_Toc498523106"/>
      <w:r w:rsidRPr="00D053CF">
        <w:t>Оценка Заявок и проведение переговоров</w:t>
      </w:r>
      <w:bookmarkEnd w:id="585"/>
      <w:bookmarkEnd w:id="586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7" w:name="_Toc439323711"/>
      <w:bookmarkStart w:id="588" w:name="_Toc440297045"/>
      <w:bookmarkStart w:id="589" w:name="_Toc440356606"/>
      <w:bookmarkStart w:id="590" w:name="_Toc440631741"/>
      <w:bookmarkStart w:id="591" w:name="_Toc440876526"/>
      <w:bookmarkStart w:id="592" w:name="_Toc441130598"/>
      <w:bookmarkStart w:id="593" w:name="_Toc441157101"/>
      <w:bookmarkStart w:id="594" w:name="_Toc447292120"/>
      <w:bookmarkStart w:id="595" w:name="_Toc462234878"/>
      <w:bookmarkStart w:id="596" w:name="_Toc466966844"/>
      <w:bookmarkStart w:id="597" w:name="_Toc468806094"/>
      <w:bookmarkStart w:id="598" w:name="_Toc469480361"/>
      <w:bookmarkStart w:id="599" w:name="_Toc472416877"/>
      <w:bookmarkStart w:id="600" w:name="_Toc498523107"/>
      <w:r w:rsidRPr="00D053CF">
        <w:rPr>
          <w:szCs w:val="24"/>
        </w:rPr>
        <w:t>Общие положения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1" w:name="_Ref93089454"/>
      <w:bookmarkStart w:id="602" w:name="_Toc439323712"/>
      <w:bookmarkStart w:id="603" w:name="_Toc440297046"/>
      <w:bookmarkStart w:id="604" w:name="_Toc440356607"/>
      <w:bookmarkStart w:id="605" w:name="_Toc440631742"/>
      <w:bookmarkStart w:id="606" w:name="_Toc440876527"/>
      <w:bookmarkStart w:id="607" w:name="_Toc441130599"/>
      <w:bookmarkStart w:id="608" w:name="_Toc441157102"/>
      <w:bookmarkStart w:id="609" w:name="_Toc447292121"/>
      <w:bookmarkStart w:id="610" w:name="_Toc462234879"/>
      <w:bookmarkStart w:id="611" w:name="_Toc466966845"/>
      <w:bookmarkStart w:id="612" w:name="_Toc468806095"/>
      <w:bookmarkStart w:id="613" w:name="_Toc469480362"/>
      <w:bookmarkStart w:id="614" w:name="_Toc472416878"/>
      <w:bookmarkStart w:id="615" w:name="_Toc498523108"/>
      <w:r w:rsidRPr="00D053CF">
        <w:rPr>
          <w:szCs w:val="24"/>
        </w:rPr>
        <w:t>Отборочная стадия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6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7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6"/>
      <w:bookmarkEnd w:id="617"/>
    </w:p>
    <w:p w:rsidR="00775238" w:rsidRPr="00011803" w:rsidRDefault="006563A7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lastRenderedPageBreak/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011803">
        <w:rPr>
          <w:sz w:val="24"/>
          <w:szCs w:val="24"/>
        </w:rPr>
        <w:t xml:space="preserve"> </w:t>
      </w:r>
    </w:p>
    <w:p w:rsidR="00011803" w:rsidRPr="00647766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 xml:space="preserve">не содержат всех необходимых документов, требуемых настоящей </w:t>
      </w:r>
      <w:r w:rsidRPr="00647766">
        <w:rPr>
          <w:sz w:val="24"/>
          <w:szCs w:val="24"/>
        </w:rPr>
        <w:t>Документацией;</w:t>
      </w:r>
    </w:p>
    <w:p w:rsidR="00011803" w:rsidRPr="00382A07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743062" w:rsidRDefault="0074306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F7E18">
        <w:rPr>
          <w:sz w:val="24"/>
          <w:szCs w:val="24"/>
        </w:rPr>
        <w:t xml:space="preserve">содержат существенные арифметические </w:t>
      </w:r>
      <w:r w:rsidRPr="00743062">
        <w:rPr>
          <w:sz w:val="24"/>
          <w:szCs w:val="24"/>
        </w:rPr>
        <w:t>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011803" w:rsidRPr="00743062">
        <w:rPr>
          <w:sz w:val="24"/>
          <w:szCs w:val="24"/>
        </w:rPr>
        <w:t>;</w:t>
      </w:r>
    </w:p>
    <w:p w:rsidR="00011803" w:rsidRPr="00D053CF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19" w:name="_Ref303670674"/>
      <w:bookmarkStart w:id="620" w:name="_Toc439323713"/>
      <w:bookmarkStart w:id="621" w:name="_Toc440297047"/>
      <w:bookmarkStart w:id="622" w:name="_Toc440356608"/>
      <w:bookmarkStart w:id="623" w:name="_Toc440631743"/>
      <w:bookmarkStart w:id="624" w:name="_Toc440876528"/>
      <w:bookmarkStart w:id="625" w:name="_Toc441130600"/>
      <w:bookmarkStart w:id="626" w:name="_Toc441157103"/>
      <w:bookmarkStart w:id="627" w:name="_Toc447292122"/>
      <w:bookmarkStart w:id="628" w:name="_Toc462234880"/>
      <w:bookmarkStart w:id="629" w:name="_Toc466966846"/>
      <w:bookmarkStart w:id="630" w:name="_Toc468806096"/>
      <w:bookmarkStart w:id="631" w:name="_Toc469480363"/>
      <w:bookmarkStart w:id="632" w:name="_Toc472416879"/>
      <w:bookmarkStart w:id="633" w:name="_Toc498523109"/>
      <w:r w:rsidRPr="00D053CF">
        <w:rPr>
          <w:szCs w:val="24"/>
        </w:rPr>
        <w:t>Проведение переговоров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4" w:name="_Ref306138385"/>
      <w:bookmarkStart w:id="635" w:name="_Toc439323714"/>
      <w:bookmarkStart w:id="636" w:name="_Toc440297048"/>
      <w:bookmarkStart w:id="637" w:name="_Toc440356609"/>
      <w:bookmarkStart w:id="638" w:name="_Toc440631744"/>
      <w:bookmarkStart w:id="639" w:name="_Toc440876529"/>
      <w:bookmarkStart w:id="640" w:name="_Toc441130601"/>
      <w:bookmarkStart w:id="641" w:name="_Toc441157104"/>
      <w:bookmarkStart w:id="642" w:name="_Toc447292123"/>
      <w:bookmarkStart w:id="643" w:name="_Toc462234881"/>
      <w:bookmarkStart w:id="644" w:name="_Toc466966847"/>
      <w:bookmarkStart w:id="645" w:name="_Toc468806097"/>
      <w:bookmarkStart w:id="646" w:name="_Toc469480364"/>
      <w:bookmarkStart w:id="647" w:name="_Toc472416880"/>
      <w:bookmarkStart w:id="648" w:name="_Toc498523110"/>
      <w:r w:rsidRPr="00D053CF">
        <w:rPr>
          <w:szCs w:val="24"/>
        </w:rPr>
        <w:t>Оценочная стадия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49" w:name="_Ref303250967"/>
      <w:bookmarkStart w:id="650" w:name="_Toc305697378"/>
      <w:bookmarkStart w:id="651" w:name="_Toc498523111"/>
      <w:bookmarkStart w:id="652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49"/>
      <w:bookmarkEnd w:id="650"/>
      <w:bookmarkEnd w:id="651"/>
      <w:r w:rsidRPr="00D053CF">
        <w:t xml:space="preserve"> </w:t>
      </w:r>
    </w:p>
    <w:bookmarkEnd w:id="652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</w:t>
      </w:r>
      <w:r w:rsidR="00604E93">
        <w:rPr>
          <w:sz w:val="24"/>
          <w:szCs w:val="24"/>
          <w:lang w:eastAsia="ru-RU"/>
        </w:rPr>
        <w:t xml:space="preserve">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3" w:name="_Ref306352987"/>
      <w:r w:rsidRPr="00D053CF">
        <w:rPr>
          <w:sz w:val="24"/>
          <w:szCs w:val="24"/>
          <w:lang w:eastAsia="ru-RU"/>
        </w:rPr>
        <w:lastRenderedPageBreak/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3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4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5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6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7" w:name="_Ref471821960"/>
      <w:bookmarkStart w:id="658" w:name="_Toc471986593"/>
      <w:bookmarkStart w:id="659" w:name="_Toc472409204"/>
      <w:bookmarkStart w:id="660" w:name="_Toc472411818"/>
      <w:bookmarkStart w:id="661" w:name="_Toc498523112"/>
      <w:bookmarkStart w:id="662" w:name="_Ref303681924"/>
      <w:bookmarkStart w:id="663" w:name="_Ref303683914"/>
      <w:r w:rsidRPr="003C6D0A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7"/>
      <w:bookmarkEnd w:id="658"/>
      <w:bookmarkEnd w:id="659"/>
      <w:bookmarkEnd w:id="660"/>
      <w:bookmarkEnd w:id="661"/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76465" w:rsidRPr="00676465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lastRenderedPageBreak/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4" w:name="_Ref472416955"/>
      <w:bookmarkStart w:id="665" w:name="_Ref472416971"/>
      <w:bookmarkStart w:id="666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2"/>
      <w:bookmarkEnd w:id="663"/>
      <w:bookmarkEnd w:id="664"/>
      <w:bookmarkEnd w:id="665"/>
      <w:bookmarkEnd w:id="666"/>
    </w:p>
    <w:p w:rsidR="00717F60" w:rsidRPr="00FD4E6C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7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7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8" w:name="_Ref303251044"/>
      <w:bookmarkStart w:id="669" w:name="_Toc498523114"/>
      <w:bookmarkStart w:id="670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8"/>
      <w:bookmarkEnd w:id="669"/>
      <w:proofErr w:type="gramEnd"/>
    </w:p>
    <w:p w:rsidR="00717F60" w:rsidRPr="00D053CF" w:rsidRDefault="00717F60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1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1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2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3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proofErr w:type="gramStart"/>
      <w:r w:rsidRPr="00D053CF">
        <w:rPr>
          <w:bCs w:val="0"/>
          <w:sz w:val="24"/>
          <w:szCs w:val="24"/>
          <w:lang w:eastAsia="ru-RU"/>
        </w:rPr>
        <w:t>,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73"/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4" w:name="_Toc468462453"/>
      <w:bookmarkStart w:id="675" w:name="_Toc468441704"/>
      <w:bookmarkStart w:id="676" w:name="_Ref465670219"/>
      <w:bookmarkStart w:id="677" w:name="_Toc498523115"/>
      <w:bookmarkStart w:id="678" w:name="_Ref303683929"/>
      <w:r w:rsidRPr="00FD4E6C">
        <w:rPr>
          <w:bCs w:val="0"/>
        </w:rPr>
        <w:t>Антидемпинговые меры</w:t>
      </w:r>
      <w:bookmarkEnd w:id="674"/>
      <w:bookmarkEnd w:id="675"/>
      <w:bookmarkEnd w:id="676"/>
      <w:bookmarkEnd w:id="677"/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9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79"/>
    </w:p>
    <w:p w:rsidR="007B5645" w:rsidRPr="00FD4E6C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>В случае</w:t>
      </w:r>
      <w:proofErr w:type="gramStart"/>
      <w:r w:rsidRPr="00F91CA3">
        <w:rPr>
          <w:sz w:val="24"/>
          <w:szCs w:val="24"/>
        </w:rPr>
        <w:t>,</w:t>
      </w:r>
      <w:proofErr w:type="gramEnd"/>
      <w:r w:rsidRPr="00F91CA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Ref468805820"/>
      <w:bookmarkStart w:id="681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0"/>
      <w:bookmarkEnd w:id="678"/>
      <w:bookmarkEnd w:id="680"/>
      <w:bookmarkEnd w:id="681"/>
    </w:p>
    <w:p w:rsidR="00657CD4" w:rsidRPr="00F87B07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 xml:space="preserve"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</w:t>
      </w:r>
      <w:r w:rsidRPr="00F87B07">
        <w:rPr>
          <w:bCs w:val="0"/>
          <w:sz w:val="24"/>
          <w:szCs w:val="24"/>
        </w:rPr>
        <w:t>порядке учтены при заключении договора с Победителем</w:t>
      </w:r>
      <w:r w:rsidR="00657CD4" w:rsidRPr="00F87B07">
        <w:rPr>
          <w:bCs w:val="0"/>
          <w:sz w:val="24"/>
          <w:szCs w:val="24"/>
        </w:rPr>
        <w:t>.</w:t>
      </w:r>
    </w:p>
    <w:p w:rsidR="00090A4A" w:rsidRPr="00F87B07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F87B07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F87B07">
        <w:rPr>
          <w:color w:val="000000"/>
          <w:sz w:val="24"/>
          <w:szCs w:val="24"/>
          <w:lang w:eastAsia="x-none"/>
        </w:rPr>
        <w:t xml:space="preserve">(Протоколе) </w:t>
      </w:r>
      <w:r w:rsidRPr="00F87B07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proofErr w:type="gramStart"/>
      <w:r w:rsidRPr="00F87B07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F87B07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по запросу предложений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в те</w:t>
      </w:r>
      <w:proofErr w:type="gramStart"/>
      <w:r w:rsidRPr="00F87B07">
        <w:rPr>
          <w:sz w:val="24"/>
          <w:szCs w:val="24"/>
        </w:rPr>
        <w:t>кст пр</w:t>
      </w:r>
      <w:proofErr w:type="gramEnd"/>
      <w:r w:rsidRPr="00F87B07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на основе Технических требований Документации по запросу предложений и Заявки Победителя согласовываются тексты Приложений к Договору.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F87B07">
        <w:rPr>
          <w:bCs w:val="0"/>
          <w:sz w:val="24"/>
          <w:szCs w:val="24"/>
          <w:lang w:eastAsia="ru-RU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</w:t>
      </w:r>
      <w:r w:rsidRPr="00090A4A">
        <w:rPr>
          <w:bCs w:val="0"/>
          <w:sz w:val="24"/>
          <w:szCs w:val="24"/>
          <w:lang w:eastAsia="ru-RU"/>
        </w:rPr>
        <w:t xml:space="preserve">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676465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2" w:name="_Ref294695403"/>
      <w:bookmarkStart w:id="683" w:name="_Ref306320315"/>
      <w:proofErr w:type="gramStart"/>
      <w:r w:rsidRPr="00676465">
        <w:rPr>
          <w:sz w:val="24"/>
          <w:szCs w:val="24"/>
        </w:rPr>
        <w:t xml:space="preserve">Договор между Заказчиком и Участником, чья Заявка признана лучшей, подписывается не ранее чем через 10 (десять) дней и не позднее чем через 20 (двадцать) </w:t>
      </w:r>
      <w:r w:rsidRPr="00676465">
        <w:rPr>
          <w:sz w:val="24"/>
          <w:szCs w:val="24"/>
        </w:rPr>
        <w:lastRenderedPageBreak/>
        <w:t>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676465">
        <w:rPr>
          <w:color w:val="000000"/>
          <w:sz w:val="24"/>
          <w:szCs w:val="24"/>
        </w:rPr>
        <w:t>.</w:t>
      </w:r>
      <w:proofErr w:type="gramEnd"/>
      <w:r w:rsidRPr="00676465">
        <w:rPr>
          <w:color w:val="000000"/>
          <w:sz w:val="24"/>
          <w:szCs w:val="24"/>
        </w:rPr>
        <w:t xml:space="preserve"> </w:t>
      </w:r>
      <w:r w:rsidRPr="0067646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676465">
        <w:rPr>
          <w:bCs w:val="0"/>
          <w:sz w:val="24"/>
          <w:szCs w:val="24"/>
        </w:rPr>
        <w:t xml:space="preserve">. </w:t>
      </w:r>
      <w:proofErr w:type="gramStart"/>
      <w:r w:rsidR="00717F60" w:rsidRPr="00676465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 xml:space="preserve">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="00123C70"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2"/>
      <w:bookmarkEnd w:id="683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4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4"/>
      <w:bookmarkEnd w:id="685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8813D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</w:t>
      </w:r>
      <w:r w:rsidRPr="008813D9">
        <w:rPr>
          <w:bCs w:val="0"/>
          <w:sz w:val="24"/>
          <w:szCs w:val="24"/>
        </w:rPr>
        <w:t xml:space="preserve">обеспечения исполнения обязательств по </w:t>
      </w:r>
      <w:r w:rsidR="00123C70" w:rsidRPr="008813D9">
        <w:rPr>
          <w:bCs w:val="0"/>
          <w:sz w:val="24"/>
          <w:szCs w:val="24"/>
        </w:rPr>
        <w:t>Договор</w:t>
      </w:r>
      <w:r w:rsidRPr="008813D9">
        <w:rPr>
          <w:bCs w:val="0"/>
          <w:sz w:val="24"/>
          <w:szCs w:val="24"/>
        </w:rPr>
        <w:t xml:space="preserve">у </w:t>
      </w:r>
      <w:r w:rsidR="004B3109" w:rsidRPr="008813D9">
        <w:rPr>
          <w:bCs w:val="0"/>
          <w:sz w:val="24"/>
          <w:szCs w:val="24"/>
        </w:rPr>
        <w:t>(п.</w:t>
      </w:r>
      <w:r w:rsidR="00F91CA3" w:rsidRPr="008813D9">
        <w:rPr>
          <w:bCs w:val="0"/>
          <w:sz w:val="24"/>
          <w:szCs w:val="24"/>
        </w:rPr>
        <w:t xml:space="preserve"> </w:t>
      </w:r>
      <w:r w:rsidR="005C2043" w:rsidRPr="008813D9">
        <w:rPr>
          <w:bCs w:val="0"/>
          <w:sz w:val="24"/>
          <w:szCs w:val="24"/>
        </w:rPr>
        <w:fldChar w:fldCharType="begin"/>
      </w:r>
      <w:r w:rsidR="00F91CA3" w:rsidRPr="008813D9">
        <w:rPr>
          <w:bCs w:val="0"/>
          <w:sz w:val="24"/>
          <w:szCs w:val="24"/>
        </w:rPr>
        <w:instrText xml:space="preserve"> REF _Ref472417616 \r \h </w:instrText>
      </w:r>
      <w:r w:rsidR="008813D9">
        <w:rPr>
          <w:bCs w:val="0"/>
          <w:sz w:val="24"/>
          <w:szCs w:val="24"/>
        </w:rPr>
        <w:instrText xml:space="preserve"> \* MERGEFORMAT </w:instrText>
      </w:r>
      <w:r w:rsidR="005C2043" w:rsidRPr="008813D9">
        <w:rPr>
          <w:bCs w:val="0"/>
          <w:sz w:val="24"/>
          <w:szCs w:val="24"/>
        </w:rPr>
      </w:r>
      <w:r w:rsidR="005C2043" w:rsidRPr="008813D9">
        <w:rPr>
          <w:bCs w:val="0"/>
          <w:sz w:val="24"/>
          <w:szCs w:val="24"/>
        </w:rPr>
        <w:fldChar w:fldCharType="separate"/>
      </w:r>
      <w:r w:rsidR="00676465" w:rsidRPr="008813D9">
        <w:rPr>
          <w:bCs w:val="0"/>
          <w:sz w:val="24"/>
          <w:szCs w:val="24"/>
        </w:rPr>
        <w:t>3.13</w:t>
      </w:r>
      <w:r w:rsidR="005C2043" w:rsidRPr="008813D9">
        <w:rPr>
          <w:bCs w:val="0"/>
          <w:sz w:val="24"/>
          <w:szCs w:val="24"/>
        </w:rPr>
        <w:fldChar w:fldCharType="end"/>
      </w:r>
      <w:r w:rsidR="004B3109" w:rsidRPr="008813D9">
        <w:rPr>
          <w:bCs w:val="0"/>
          <w:sz w:val="24"/>
          <w:szCs w:val="24"/>
        </w:rPr>
        <w:t xml:space="preserve">) </w:t>
      </w:r>
      <w:r w:rsidRPr="008813D9">
        <w:rPr>
          <w:bCs w:val="0"/>
          <w:sz w:val="24"/>
          <w:szCs w:val="24"/>
        </w:rPr>
        <w:t xml:space="preserve">в течение установленного в </w:t>
      </w:r>
      <w:r w:rsidR="007D07A7" w:rsidRPr="008813D9">
        <w:rPr>
          <w:bCs w:val="0"/>
          <w:sz w:val="24"/>
          <w:szCs w:val="24"/>
        </w:rPr>
        <w:t>Д</w:t>
      </w:r>
      <w:r w:rsidRPr="008813D9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8813D9" w:rsidRDefault="008813D9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813D9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8813D9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>подтверждающих его полномочия</w:t>
      </w:r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6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Toc181693189"/>
      <w:bookmarkStart w:id="689" w:name="_Ref190680463"/>
      <w:bookmarkStart w:id="690" w:name="_Ref306140410"/>
      <w:bookmarkStart w:id="691" w:name="_Ref306142159"/>
      <w:bookmarkStart w:id="692" w:name="_Ref468202077"/>
      <w:bookmarkStart w:id="693" w:name="_Ref303102866"/>
      <w:bookmarkStart w:id="694" w:name="_Toc305835589"/>
      <w:bookmarkStart w:id="695" w:name="_Ref303683952"/>
      <w:bookmarkStart w:id="696" w:name="__RefNumPara__840_922829174"/>
      <w:bookmarkEnd w:id="687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</w:t>
      </w:r>
      <w:r w:rsidRPr="003C6D0A">
        <w:rPr>
          <w:sz w:val="24"/>
          <w:szCs w:val="24"/>
        </w:rPr>
        <w:lastRenderedPageBreak/>
        <w:t xml:space="preserve">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72417185"/>
      <w:bookmarkStart w:id="698" w:name="_Ref472417616"/>
      <w:bookmarkStart w:id="699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8"/>
      <w:bookmarkEnd w:id="689"/>
      <w:bookmarkEnd w:id="690"/>
      <w:bookmarkEnd w:id="691"/>
      <w:bookmarkEnd w:id="692"/>
      <w:bookmarkEnd w:id="697"/>
      <w:bookmarkEnd w:id="698"/>
      <w:bookmarkEnd w:id="699"/>
      <w:r w:rsidRPr="003C6D0A">
        <w:t xml:space="preserve"> </w:t>
      </w:r>
      <w:bookmarkEnd w:id="693"/>
      <w:bookmarkEnd w:id="694"/>
    </w:p>
    <w:p w:rsidR="00932C0A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0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0"/>
    </w:p>
    <w:p w:rsidR="003D5C97" w:rsidRPr="00FD4E6C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FD4E6C">
        <w:rPr>
          <w:sz w:val="24"/>
          <w:szCs w:val="24"/>
        </w:rPr>
        <w:t xml:space="preserve">) с учетом требований, изложенных в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FD4E6C">
        <w:rPr>
          <w:sz w:val="24"/>
          <w:szCs w:val="24"/>
        </w:rPr>
        <w:t xml:space="preserve">, а также на этапе </w:t>
      </w:r>
      <w:proofErr w:type="spellStart"/>
      <w:r w:rsidRPr="00FD4E6C">
        <w:rPr>
          <w:sz w:val="24"/>
          <w:szCs w:val="24"/>
        </w:rPr>
        <w:t>преддговорных</w:t>
      </w:r>
      <w:proofErr w:type="spellEnd"/>
      <w:r w:rsidRPr="00FD4E6C">
        <w:rPr>
          <w:sz w:val="24"/>
          <w:szCs w:val="24"/>
        </w:rPr>
        <w:t xml:space="preserve"> переговоров (п. </w:t>
      </w:r>
      <w:r w:rsidR="00334620">
        <w:fldChar w:fldCharType="begin"/>
      </w:r>
      <w:r w:rsidR="00334620">
        <w:instrText xml:space="preserve"> REF _Ref468805820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</w:t>
      </w:r>
      <w:r w:rsidR="00334620">
        <w:fldChar w:fldCharType="end"/>
      </w:r>
      <w:r w:rsidRPr="00FD4E6C">
        <w:rPr>
          <w:sz w:val="24"/>
          <w:szCs w:val="24"/>
        </w:rPr>
        <w:t>).</w:t>
      </w:r>
    </w:p>
    <w:p w:rsidR="00A222A8" w:rsidRPr="00A222A8" w:rsidRDefault="00A222A8" w:rsidP="004F7E18">
      <w:pPr>
        <w:pStyle w:val="affffff0"/>
        <w:widowControl w:val="0"/>
        <w:numPr>
          <w:ilvl w:val="0"/>
          <w:numId w:val="74"/>
        </w:numPr>
        <w:shd w:val="clear" w:color="auto" w:fill="FFFFFF"/>
        <w:tabs>
          <w:tab w:val="left" w:pos="2552"/>
        </w:tabs>
        <w:autoSpaceDE w:val="0"/>
        <w:spacing w:before="60" w:line="264" w:lineRule="auto"/>
        <w:ind w:right="159"/>
        <w:rPr>
          <w:sz w:val="24"/>
          <w:szCs w:val="24"/>
        </w:rPr>
      </w:pPr>
      <w:bookmarkStart w:id="701" w:name="_Ref468974799"/>
      <w:bookmarkStart w:id="702" w:name="_Ref465440181"/>
      <w:r w:rsidRPr="00A222A8">
        <w:rPr>
          <w:sz w:val="24"/>
          <w:szCs w:val="24"/>
        </w:rPr>
        <w:t>Реквизиты Заказчика:</w:t>
      </w:r>
      <w:bookmarkEnd w:id="701"/>
    </w:p>
    <w:p w:rsidR="00BB287F" w:rsidRDefault="00BB287F" w:rsidP="00BB287F">
      <w:pPr>
        <w:pStyle w:val="aff6"/>
        <w:numPr>
          <w:ilvl w:val="0"/>
          <w:numId w:val="0"/>
        </w:numPr>
        <w:snapToGrid w:val="0"/>
        <w:spacing w:before="120" w:after="120" w:line="240" w:lineRule="auto"/>
        <w:ind w:left="113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BB287F" w:rsidRDefault="00BB287F" w:rsidP="00BB287F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214019 г. Смоленск, ул. </w:t>
      </w:r>
      <w:proofErr w:type="spellStart"/>
      <w:r>
        <w:rPr>
          <w:b/>
          <w:sz w:val="24"/>
          <w:szCs w:val="24"/>
        </w:rPr>
        <w:t>Тенишевой</w:t>
      </w:r>
      <w:proofErr w:type="spellEnd"/>
      <w:r>
        <w:rPr>
          <w:b/>
          <w:sz w:val="24"/>
          <w:szCs w:val="24"/>
        </w:rPr>
        <w:t>, д. 33</w:t>
      </w:r>
    </w:p>
    <w:p w:rsidR="00BB287F" w:rsidRDefault="00BB287F" w:rsidP="00BB287F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ОГРН 1046900099498 в ИФНС № 15 по г. Москве</w:t>
      </w:r>
    </w:p>
    <w:p w:rsidR="00BB287F" w:rsidRDefault="00BB287F" w:rsidP="00BB287F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ind w:left="113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ИНН/КПП: 6901067107/673102001;</w:t>
      </w:r>
    </w:p>
    <w:p w:rsidR="00BB287F" w:rsidRDefault="00BB287F" w:rsidP="00BB287F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ОКПО: 00107436;</w:t>
      </w:r>
    </w:p>
    <w:p w:rsidR="00BB287F" w:rsidRDefault="00BB287F" w:rsidP="00BB287F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р</w:t>
      </w:r>
      <w:proofErr w:type="gramEnd"/>
      <w:r>
        <w:rPr>
          <w:b/>
          <w:sz w:val="24"/>
          <w:szCs w:val="24"/>
        </w:rPr>
        <w:t>/с: 40702810623250000008 в филиале Банка ВТБ (ПАО) в г. Воронеже;</w:t>
      </w:r>
    </w:p>
    <w:p w:rsidR="00BB287F" w:rsidRDefault="00BB287F" w:rsidP="00BB287F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БИК: 042007835;</w:t>
      </w:r>
    </w:p>
    <w:p w:rsidR="00A222A8" w:rsidRPr="00B03B3C" w:rsidRDefault="00BB287F" w:rsidP="00BB287F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</w:pPr>
      <w:r>
        <w:rPr>
          <w:b/>
          <w:sz w:val="24"/>
          <w:szCs w:val="24"/>
        </w:rPr>
        <w:t>к/с: 30101810100000000835.</w:t>
      </w:r>
    </w:p>
    <w:p w:rsidR="003D5C97" w:rsidRPr="00FD4E6C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3" w:name="_Ref472417478"/>
      <w:r w:rsidRPr="00FD4E6C">
        <w:rPr>
          <w:sz w:val="24"/>
          <w:szCs w:val="24"/>
        </w:rPr>
        <w:t xml:space="preserve">Непредставление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FD4E6C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_Ref468805929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3.12.7</w:t>
      </w:r>
      <w:r w:rsidR="00334620">
        <w:fldChar w:fldCharType="end"/>
      </w:r>
      <w:r w:rsidRPr="00FD4E6C">
        <w:rPr>
          <w:sz w:val="24"/>
          <w:szCs w:val="24"/>
        </w:rPr>
        <w:t>.</w:t>
      </w:r>
      <w:bookmarkEnd w:id="702"/>
      <w:bookmarkEnd w:id="703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303694483"/>
      <w:bookmarkStart w:id="705" w:name="_Toc305835590"/>
      <w:bookmarkStart w:id="706" w:name="_Ref306140451"/>
      <w:bookmarkStart w:id="707" w:name="_Toc498523118"/>
      <w:r w:rsidRPr="00D053CF">
        <w:lastRenderedPageBreak/>
        <w:t xml:space="preserve">Уведомление о результатах </w:t>
      </w:r>
      <w:bookmarkEnd w:id="704"/>
      <w:bookmarkEnd w:id="705"/>
      <w:r w:rsidRPr="00D053CF">
        <w:t>запроса предложений</w:t>
      </w:r>
      <w:bookmarkEnd w:id="706"/>
      <w:bookmarkEnd w:id="707"/>
    </w:p>
    <w:bookmarkEnd w:id="695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EA47EE">
      <w:pPr>
        <w:widowControl w:val="0"/>
        <w:numPr>
          <w:ilvl w:val="2"/>
          <w:numId w:val="69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8" w:name="_Ref440270568"/>
      <w:bookmarkStart w:id="709" w:name="_Ref440274159"/>
      <w:bookmarkStart w:id="710" w:name="_Ref440292555"/>
      <w:bookmarkStart w:id="711" w:name="_Ref440292779"/>
      <w:bookmarkStart w:id="712" w:name="_Toc498523119"/>
      <w:r w:rsidRPr="00D053CF">
        <w:rPr>
          <w:szCs w:val="24"/>
        </w:rPr>
        <w:lastRenderedPageBreak/>
        <w:t>Техническая часть</w:t>
      </w:r>
      <w:bookmarkEnd w:id="708"/>
      <w:bookmarkEnd w:id="709"/>
      <w:bookmarkEnd w:id="710"/>
      <w:bookmarkEnd w:id="711"/>
      <w:bookmarkEnd w:id="712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3" w:name="_Toc176064096"/>
      <w:bookmarkStart w:id="714" w:name="_Toc176338524"/>
      <w:bookmarkStart w:id="715" w:name="_Toc180399752"/>
      <w:bookmarkStart w:id="716" w:name="_Toc191205941"/>
      <w:bookmarkStart w:id="717" w:name="_Toc194315544"/>
      <w:bookmarkStart w:id="718" w:name="_Toc423421725"/>
      <w:bookmarkStart w:id="719" w:name="_Toc498523120"/>
      <w:r w:rsidRPr="00D053CF">
        <w:t>Общие требования к условиям поставки продукции</w:t>
      </w:r>
      <w:bookmarkStart w:id="720" w:name="_Toc176064097"/>
      <w:bookmarkStart w:id="721" w:name="_Toc176338525"/>
      <w:bookmarkStart w:id="722" w:name="_Toc180399753"/>
      <w:bookmarkStart w:id="723" w:name="_Toc189457101"/>
      <w:bookmarkStart w:id="724" w:name="_Toc189461737"/>
      <w:bookmarkStart w:id="725" w:name="_Toc189462011"/>
      <w:bookmarkStart w:id="726" w:name="_Toc191273610"/>
      <w:bookmarkStart w:id="727" w:name="_Toc167189319"/>
      <w:bookmarkStart w:id="728" w:name="_Toc168725254"/>
      <w:bookmarkEnd w:id="713"/>
      <w:bookmarkEnd w:id="714"/>
      <w:bookmarkEnd w:id="715"/>
      <w:bookmarkEnd w:id="716"/>
      <w:bookmarkEnd w:id="717"/>
      <w:bookmarkEnd w:id="718"/>
      <w:bookmarkEnd w:id="71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29" w:name="_Toc439166308"/>
      <w:bookmarkStart w:id="730" w:name="_Toc439170656"/>
      <w:bookmarkStart w:id="731" w:name="_Toc439172758"/>
      <w:bookmarkStart w:id="732" w:name="_Toc439173202"/>
      <w:bookmarkStart w:id="733" w:name="_Toc439238196"/>
      <w:bookmarkStart w:id="734" w:name="_Toc439252748"/>
      <w:bookmarkStart w:id="735" w:name="_Toc439323606"/>
      <w:bookmarkStart w:id="736" w:name="_Toc439323722"/>
      <w:bookmarkStart w:id="737" w:name="_Toc440297056"/>
      <w:bookmarkStart w:id="738" w:name="_Toc440356617"/>
      <w:bookmarkStart w:id="739" w:name="_Toc440631753"/>
      <w:bookmarkStart w:id="740" w:name="_Toc440876538"/>
      <w:bookmarkStart w:id="741" w:name="_Toc441130610"/>
      <w:bookmarkStart w:id="742" w:name="_Toc441157113"/>
      <w:bookmarkStart w:id="743" w:name="_Toc447292132"/>
      <w:bookmarkStart w:id="744" w:name="_Toc462234890"/>
      <w:bookmarkStart w:id="745" w:name="_Toc466966856"/>
      <w:bookmarkStart w:id="746" w:name="_Toc468806107"/>
      <w:bookmarkStart w:id="747" w:name="_Toc469480374"/>
      <w:bookmarkStart w:id="748" w:name="_Toc472416891"/>
      <w:bookmarkStart w:id="749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0" w:name="_Toc439166309"/>
      <w:bookmarkStart w:id="751" w:name="_Toc439170657"/>
      <w:bookmarkStart w:id="752" w:name="_Toc439172759"/>
      <w:bookmarkStart w:id="753" w:name="_Toc439173203"/>
      <w:bookmarkStart w:id="754" w:name="_Toc439238197"/>
      <w:bookmarkStart w:id="755" w:name="_Toc439252749"/>
      <w:bookmarkStart w:id="756" w:name="_Toc439323607"/>
      <w:bookmarkStart w:id="757" w:name="_Toc439323723"/>
      <w:bookmarkStart w:id="758" w:name="_Toc440297057"/>
      <w:bookmarkStart w:id="759" w:name="_Toc440356618"/>
      <w:bookmarkStart w:id="760" w:name="_Toc440631754"/>
      <w:bookmarkStart w:id="761" w:name="_Toc440876539"/>
      <w:bookmarkStart w:id="762" w:name="_Toc441130611"/>
      <w:bookmarkStart w:id="763" w:name="_Toc441157114"/>
      <w:bookmarkStart w:id="764" w:name="_Toc447292133"/>
      <w:bookmarkStart w:id="765" w:name="_Toc462234891"/>
      <w:bookmarkStart w:id="766" w:name="_Toc466966857"/>
      <w:bookmarkStart w:id="767" w:name="_Toc468806108"/>
      <w:bookmarkStart w:id="768" w:name="_Toc469480375"/>
      <w:bookmarkStart w:id="769" w:name="_Toc472416892"/>
      <w:bookmarkStart w:id="770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</w:p>
    <w:p w:rsidR="002B5044" w:rsidRPr="00D053CF" w:rsidRDefault="002B5044" w:rsidP="0021751A">
      <w:pPr>
        <w:pStyle w:val="2"/>
        <w:ind w:left="1701" w:hanging="1134"/>
      </w:pPr>
      <w:bookmarkStart w:id="771" w:name="_Toc423421726"/>
      <w:bookmarkStart w:id="772" w:name="_Ref450652998"/>
      <w:bookmarkStart w:id="773" w:name="_Toc498523123"/>
      <w:r w:rsidRPr="00D053CF">
        <w:t>Перечень, объемы и характеристики закупаемой продукции</w:t>
      </w:r>
      <w:bookmarkEnd w:id="720"/>
      <w:bookmarkEnd w:id="721"/>
      <w:bookmarkEnd w:id="722"/>
      <w:bookmarkEnd w:id="723"/>
      <w:bookmarkEnd w:id="724"/>
      <w:bookmarkEnd w:id="725"/>
      <w:bookmarkEnd w:id="726"/>
      <w:bookmarkEnd w:id="771"/>
      <w:bookmarkEnd w:id="772"/>
      <w:bookmarkEnd w:id="773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4" w:name="_Toc439166311"/>
      <w:bookmarkStart w:id="775" w:name="_Toc439170659"/>
      <w:bookmarkStart w:id="776" w:name="_Toc439172761"/>
      <w:bookmarkStart w:id="777" w:name="_Toc439173205"/>
      <w:bookmarkStart w:id="778" w:name="_Toc439238199"/>
      <w:bookmarkStart w:id="779" w:name="_Toc439252751"/>
      <w:bookmarkStart w:id="780" w:name="_Toc439323609"/>
      <w:bookmarkStart w:id="781" w:name="_Toc439323725"/>
      <w:bookmarkStart w:id="782" w:name="_Toc440297059"/>
      <w:bookmarkStart w:id="783" w:name="_Toc440356620"/>
      <w:bookmarkStart w:id="784" w:name="_Toc440631756"/>
      <w:bookmarkStart w:id="785" w:name="_Toc440876541"/>
      <w:bookmarkStart w:id="786" w:name="_Toc441130613"/>
      <w:bookmarkStart w:id="787" w:name="_Toc441157116"/>
      <w:bookmarkStart w:id="788" w:name="_Toc447292135"/>
      <w:bookmarkStart w:id="789" w:name="_Toc462234893"/>
      <w:bookmarkStart w:id="790" w:name="_Toc466966859"/>
      <w:bookmarkStart w:id="791" w:name="_Toc468806110"/>
      <w:bookmarkStart w:id="792" w:name="_Toc469480377"/>
      <w:bookmarkStart w:id="793" w:name="_Toc472416894"/>
      <w:bookmarkStart w:id="794" w:name="_Toc498523124"/>
      <w:r w:rsidRPr="00D053CF">
        <w:rPr>
          <w:b w:val="0"/>
          <w:szCs w:val="24"/>
        </w:rPr>
        <w:t>Техническ</w:t>
      </w:r>
      <w:r w:rsidR="003776BB" w:rsidRPr="00D053CF">
        <w:rPr>
          <w:b w:val="0"/>
          <w:szCs w:val="24"/>
        </w:rPr>
        <w:t>ое</w:t>
      </w:r>
      <w:r w:rsidRPr="00D053CF">
        <w:rPr>
          <w:b w:val="0"/>
          <w:szCs w:val="24"/>
        </w:rPr>
        <w:t xml:space="preserve"> задани</w:t>
      </w:r>
      <w:r w:rsidR="003776BB" w:rsidRPr="00D053CF">
        <w:rPr>
          <w:b w:val="0"/>
          <w:szCs w:val="24"/>
        </w:rPr>
        <w:t>е</w:t>
      </w:r>
      <w:r w:rsidR="004F7E18">
        <w:rPr>
          <w:b w:val="0"/>
          <w:szCs w:val="24"/>
        </w:rPr>
        <w:t xml:space="preserve"> </w:t>
      </w:r>
      <w:r w:rsidR="00A154B7" w:rsidRPr="004F7E18">
        <w:rPr>
          <w:b w:val="0"/>
          <w:szCs w:val="24"/>
        </w:rPr>
        <w:t xml:space="preserve">по Лоту №1 (подраздел </w:t>
      </w:r>
      <w:r w:rsidR="00334620" w:rsidRPr="004F7E18">
        <w:fldChar w:fldCharType="begin"/>
      </w:r>
      <w:r w:rsidR="00334620" w:rsidRPr="004F7E18">
        <w:instrText xml:space="preserve"> REF _Ref440275279 \r \h  \* MERGEFORMAT </w:instrText>
      </w:r>
      <w:r w:rsidR="00334620" w:rsidRPr="004F7E18">
        <w:fldChar w:fldCharType="separate"/>
      </w:r>
      <w:r w:rsidR="00676465" w:rsidRPr="004F7E18">
        <w:rPr>
          <w:b w:val="0"/>
          <w:szCs w:val="24"/>
        </w:rPr>
        <w:t>1.1.5</w:t>
      </w:r>
      <w:r w:rsidR="00334620" w:rsidRPr="004F7E18">
        <w:fldChar w:fldCharType="end"/>
      </w:r>
      <w:r w:rsidR="00A154B7" w:rsidRPr="004F7E18">
        <w:rPr>
          <w:b w:val="0"/>
          <w:szCs w:val="24"/>
        </w:rPr>
        <w:t>)</w:t>
      </w:r>
      <w:r w:rsidRPr="004F7E18">
        <w:rPr>
          <w:b w:val="0"/>
          <w:szCs w:val="24"/>
        </w:rPr>
        <w:t xml:space="preserve"> изложен</w:t>
      </w:r>
      <w:r w:rsidR="00F463E8" w:rsidRPr="004F7E18">
        <w:rPr>
          <w:b w:val="0"/>
          <w:szCs w:val="24"/>
        </w:rPr>
        <w:t>о</w:t>
      </w:r>
      <w:r w:rsidRPr="004F7E18">
        <w:rPr>
          <w:b w:val="0"/>
          <w:szCs w:val="24"/>
        </w:rPr>
        <w:t xml:space="preserve"> в Приложении №1, которое является неотъемлемым приложением к настоящей</w:t>
      </w:r>
      <w:r w:rsidRPr="00D053CF">
        <w:rPr>
          <w:b w:val="0"/>
          <w:szCs w:val="24"/>
        </w:rPr>
        <w:t xml:space="preserve"> документации и предоставляется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ам вместе с ней в качестве отдельного документа.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:rsidR="002B5044" w:rsidRPr="00D053CF" w:rsidRDefault="002B5044" w:rsidP="0021751A">
      <w:pPr>
        <w:pStyle w:val="2"/>
        <w:ind w:left="1701" w:hanging="1134"/>
      </w:pPr>
      <w:bookmarkStart w:id="795" w:name="_Ref194832984"/>
      <w:bookmarkStart w:id="796" w:name="_Ref197686508"/>
      <w:bookmarkStart w:id="797" w:name="_Toc423421727"/>
      <w:bookmarkStart w:id="798" w:name="_Toc498523126"/>
      <w:r w:rsidRPr="00D053CF">
        <w:t>Требование к поставляемой продукции</w:t>
      </w:r>
      <w:bookmarkEnd w:id="795"/>
      <w:bookmarkEnd w:id="796"/>
      <w:bookmarkEnd w:id="797"/>
      <w:bookmarkEnd w:id="798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99" w:name="_Toc439166313"/>
      <w:bookmarkStart w:id="800" w:name="_Toc439170661"/>
      <w:bookmarkStart w:id="801" w:name="_Toc439172763"/>
      <w:bookmarkStart w:id="802" w:name="_Toc439173207"/>
      <w:bookmarkStart w:id="803" w:name="_Toc439238201"/>
      <w:bookmarkStart w:id="804" w:name="_Toc439252753"/>
      <w:bookmarkStart w:id="805" w:name="_Toc439323611"/>
      <w:bookmarkStart w:id="806" w:name="_Toc439323727"/>
      <w:bookmarkStart w:id="807" w:name="_Toc440297061"/>
      <w:bookmarkStart w:id="808" w:name="_Toc440356622"/>
      <w:bookmarkStart w:id="809" w:name="_Toc440631758"/>
      <w:bookmarkStart w:id="810" w:name="_Toc440876543"/>
      <w:bookmarkStart w:id="811" w:name="_Toc441130615"/>
      <w:bookmarkStart w:id="812" w:name="_Toc441157118"/>
      <w:bookmarkStart w:id="813" w:name="_Toc447292137"/>
      <w:bookmarkStart w:id="814" w:name="_Toc462234895"/>
      <w:bookmarkStart w:id="815" w:name="_Toc466966862"/>
      <w:bookmarkStart w:id="816" w:name="_Toc468806113"/>
      <w:bookmarkStart w:id="817" w:name="_Toc469480380"/>
      <w:bookmarkStart w:id="818" w:name="_Toc472416897"/>
      <w:bookmarkStart w:id="819" w:name="_Toc498523127"/>
      <w:bookmarkStart w:id="820" w:name="_Ref194833053"/>
      <w:bookmarkStart w:id="821" w:name="_Ref223496951"/>
      <w:bookmarkStart w:id="822" w:name="_Ref223496970"/>
      <w:r w:rsidRPr="00D053CF">
        <w:rPr>
          <w:b w:val="0"/>
          <w:szCs w:val="24"/>
        </w:rPr>
        <w:t>Участник</w:t>
      </w:r>
      <w:r w:rsidR="002B5044" w:rsidRPr="00D053CF">
        <w:rPr>
          <w:b w:val="0"/>
          <w:szCs w:val="24"/>
        </w:rPr>
        <w:t xml:space="preserve"> в составе свое</w:t>
      </w:r>
      <w:r w:rsidR="00841A6F" w:rsidRPr="00D053CF">
        <w:rPr>
          <w:b w:val="0"/>
          <w:szCs w:val="24"/>
        </w:rPr>
        <w:t>й</w:t>
      </w:r>
      <w:r w:rsidR="002B5044" w:rsidRPr="00D053CF">
        <w:rPr>
          <w:b w:val="0"/>
          <w:szCs w:val="24"/>
        </w:rPr>
        <w:t xml:space="preserve"> </w:t>
      </w:r>
      <w:r w:rsidR="00841A6F" w:rsidRPr="00D053CF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3" w:name="_Toc439166314"/>
      <w:bookmarkStart w:id="824" w:name="_Toc439170662"/>
      <w:bookmarkStart w:id="825" w:name="_Toc439172764"/>
      <w:bookmarkStart w:id="826" w:name="_Toc439173208"/>
      <w:bookmarkStart w:id="827" w:name="_Toc439238202"/>
      <w:bookmarkStart w:id="828" w:name="_Toc439252754"/>
      <w:bookmarkStart w:id="829" w:name="_Toc439323612"/>
      <w:bookmarkStart w:id="830" w:name="_Toc439323728"/>
      <w:bookmarkStart w:id="831" w:name="_Toc440297062"/>
      <w:bookmarkStart w:id="832" w:name="_Toc440356623"/>
      <w:bookmarkStart w:id="833" w:name="_Toc440631759"/>
      <w:bookmarkStart w:id="834" w:name="_Toc440876544"/>
      <w:bookmarkStart w:id="835" w:name="_Toc441130616"/>
      <w:bookmarkStart w:id="836" w:name="_Toc441157119"/>
      <w:bookmarkStart w:id="837" w:name="_Toc447292138"/>
      <w:bookmarkStart w:id="838" w:name="_Toc462234896"/>
      <w:bookmarkStart w:id="839" w:name="_Toc466966863"/>
      <w:bookmarkStart w:id="840" w:name="_Toc468806114"/>
      <w:bookmarkStart w:id="841" w:name="_Toc469480381"/>
      <w:bookmarkStart w:id="842" w:name="_Toc472416898"/>
      <w:bookmarkStart w:id="843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Технического задания, изложены в Приложении №1 (Техническ</w:t>
      </w:r>
      <w:bookmarkStart w:id="844" w:name="_GoBack"/>
      <w:bookmarkEnd w:id="844"/>
      <w:r w:rsidR="003776BB" w:rsidRPr="00D053CF">
        <w:rPr>
          <w:b w:val="0"/>
          <w:szCs w:val="24"/>
          <w:lang w:eastAsia="ru-RU"/>
        </w:rPr>
        <w:t>ом задании) к настоящей Документации. При несоблюдении требований Технического задания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:rsidR="002B5044" w:rsidRPr="00D053CF" w:rsidRDefault="002B5044" w:rsidP="0021751A">
      <w:pPr>
        <w:pStyle w:val="2"/>
        <w:ind w:left="1701" w:hanging="1134"/>
      </w:pPr>
      <w:bookmarkStart w:id="845" w:name="_Ref247513861"/>
      <w:bookmarkStart w:id="846" w:name="_Toc423421728"/>
      <w:bookmarkStart w:id="847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0"/>
      <w:bookmarkEnd w:id="821"/>
      <w:bookmarkEnd w:id="822"/>
      <w:r w:rsidRPr="00D053CF">
        <w:t>.</w:t>
      </w:r>
      <w:bookmarkEnd w:id="845"/>
      <w:bookmarkEnd w:id="846"/>
      <w:bookmarkEnd w:id="847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7"/>
      <w:bookmarkStart w:id="849" w:name="_Toc439170665"/>
      <w:bookmarkStart w:id="850" w:name="_Toc439172767"/>
      <w:bookmarkStart w:id="851" w:name="_Toc439173211"/>
      <w:bookmarkStart w:id="852" w:name="_Toc439238205"/>
      <w:bookmarkStart w:id="853" w:name="_Toc439252756"/>
      <w:bookmarkStart w:id="854" w:name="_Toc439323614"/>
      <w:bookmarkStart w:id="855" w:name="_Toc439323730"/>
      <w:bookmarkStart w:id="856" w:name="_Ref440292618"/>
      <w:bookmarkStart w:id="857" w:name="_Toc440297064"/>
      <w:bookmarkStart w:id="858" w:name="_Toc440356625"/>
      <w:bookmarkStart w:id="859" w:name="_Toc440631761"/>
      <w:bookmarkStart w:id="860" w:name="_Toc440876546"/>
      <w:bookmarkStart w:id="861" w:name="_Toc441130618"/>
      <w:bookmarkStart w:id="862" w:name="_Toc441157121"/>
      <w:bookmarkStart w:id="863" w:name="_Toc447292140"/>
      <w:bookmarkStart w:id="864" w:name="_Toc462234898"/>
      <w:bookmarkStart w:id="865" w:name="_Toc466966865"/>
      <w:bookmarkStart w:id="866" w:name="_Toc468806116"/>
      <w:bookmarkStart w:id="867" w:name="_Toc469480383"/>
      <w:bookmarkStart w:id="868" w:name="_Toc472416900"/>
      <w:bookmarkStart w:id="869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0" w:name="_Toc439166318"/>
      <w:bookmarkStart w:id="871" w:name="_Toc439170666"/>
      <w:bookmarkStart w:id="872" w:name="_Toc439172768"/>
      <w:bookmarkStart w:id="873" w:name="_Toc439173212"/>
      <w:bookmarkStart w:id="874" w:name="_Toc439238206"/>
      <w:bookmarkStart w:id="875" w:name="_Toc439252757"/>
      <w:bookmarkStart w:id="876" w:name="_Toc439323615"/>
      <w:bookmarkStart w:id="877" w:name="_Toc439323731"/>
      <w:bookmarkStart w:id="878" w:name="_Toc440297065"/>
      <w:bookmarkStart w:id="879" w:name="_Toc440356626"/>
      <w:bookmarkStart w:id="880" w:name="_Toc440631762"/>
      <w:bookmarkStart w:id="881" w:name="_Toc440876547"/>
      <w:bookmarkStart w:id="882" w:name="_Toc441130619"/>
      <w:bookmarkStart w:id="883" w:name="_Toc441157122"/>
      <w:bookmarkStart w:id="884" w:name="_Toc447292141"/>
      <w:bookmarkStart w:id="885" w:name="_Toc462234899"/>
      <w:bookmarkStart w:id="886" w:name="_Toc466966866"/>
      <w:bookmarkStart w:id="887" w:name="_Toc468806117"/>
      <w:bookmarkStart w:id="888" w:name="_Toc469480384"/>
      <w:bookmarkStart w:id="889" w:name="_Toc472416901"/>
      <w:bookmarkStart w:id="890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:rsidR="00A549DD" w:rsidRPr="00D053CF" w:rsidRDefault="00A549DD" w:rsidP="00A549DD">
      <w:pPr>
        <w:pStyle w:val="2"/>
        <w:ind w:left="1701" w:hanging="1134"/>
      </w:pPr>
      <w:bookmarkStart w:id="891" w:name="_Toc248219573"/>
      <w:bookmarkStart w:id="892" w:name="_Toc256099315"/>
      <w:bookmarkStart w:id="893" w:name="_Toc423421664"/>
      <w:bookmarkStart w:id="894" w:name="_Toc447269813"/>
      <w:bookmarkStart w:id="895" w:name="_Toc498523132"/>
      <w:bookmarkEnd w:id="727"/>
      <w:bookmarkEnd w:id="728"/>
      <w:r w:rsidRPr="00D053CF">
        <w:t>Иные требования</w:t>
      </w:r>
      <w:bookmarkEnd w:id="891"/>
      <w:bookmarkEnd w:id="892"/>
      <w:bookmarkEnd w:id="893"/>
      <w:bookmarkEnd w:id="894"/>
      <w:bookmarkEnd w:id="895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896" w:name="_Toc447292143"/>
      <w:bookmarkStart w:id="897" w:name="_Toc462234901"/>
      <w:bookmarkStart w:id="898" w:name="_Toc466966868"/>
      <w:bookmarkStart w:id="899" w:name="_Toc468806119"/>
      <w:bookmarkStart w:id="900" w:name="_Toc469480386"/>
      <w:bookmarkStart w:id="901" w:name="_Toc472416903"/>
      <w:bookmarkStart w:id="902" w:name="_Toc498523133"/>
      <w:bookmarkStart w:id="903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896"/>
      <w:bookmarkEnd w:id="897"/>
      <w:bookmarkEnd w:id="898"/>
      <w:bookmarkEnd w:id="899"/>
      <w:bookmarkEnd w:id="900"/>
      <w:bookmarkEnd w:id="901"/>
      <w:bookmarkEnd w:id="902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4" w:name="_Toc447292144"/>
      <w:bookmarkStart w:id="905" w:name="_Toc462234902"/>
      <w:bookmarkStart w:id="906" w:name="_Toc466966869"/>
      <w:bookmarkStart w:id="907" w:name="_Toc468806120"/>
      <w:bookmarkStart w:id="908" w:name="_Toc469480387"/>
      <w:bookmarkStart w:id="909" w:name="_Toc472416904"/>
      <w:bookmarkStart w:id="910" w:name="_Toc498523134"/>
      <w:r w:rsidRPr="00D053CF">
        <w:rPr>
          <w:b w:val="0"/>
          <w:szCs w:val="24"/>
        </w:rPr>
        <w:t>В случае</w:t>
      </w:r>
      <w:proofErr w:type="gramStart"/>
      <w:r w:rsidRPr="00D053CF">
        <w:rPr>
          <w:b w:val="0"/>
          <w:szCs w:val="24"/>
        </w:rPr>
        <w:t>,</w:t>
      </w:r>
      <w:proofErr w:type="gramEnd"/>
      <w:r w:rsidRPr="00D053CF">
        <w:rPr>
          <w:b w:val="0"/>
          <w:szCs w:val="24"/>
        </w:rPr>
        <w:t xml:space="preserve">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3"/>
      <w:bookmarkEnd w:id="904"/>
      <w:bookmarkEnd w:id="905"/>
      <w:bookmarkEnd w:id="906"/>
      <w:bookmarkEnd w:id="907"/>
      <w:bookmarkEnd w:id="908"/>
      <w:bookmarkEnd w:id="909"/>
      <w:bookmarkEnd w:id="910"/>
    </w:p>
    <w:p w:rsidR="00BE26DC" w:rsidRPr="00D053CF" w:rsidRDefault="00BE26DC" w:rsidP="00BE26DC">
      <w:pPr>
        <w:pStyle w:val="2"/>
        <w:ind w:left="1701" w:hanging="1134"/>
      </w:pPr>
      <w:bookmarkStart w:id="911" w:name="_Toc461809058"/>
      <w:bookmarkStart w:id="912" w:name="_Toc462216759"/>
      <w:bookmarkStart w:id="913" w:name="_Toc498523135"/>
      <w:r w:rsidRPr="00D053CF">
        <w:t>Альтернативные предложения</w:t>
      </w:r>
      <w:bookmarkStart w:id="914" w:name="_Ref56252639"/>
      <w:bookmarkEnd w:id="911"/>
      <w:bookmarkEnd w:id="912"/>
      <w:bookmarkEnd w:id="913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15" w:name="_Toc461809059"/>
      <w:bookmarkStart w:id="916" w:name="_Toc462216760"/>
      <w:bookmarkStart w:id="917" w:name="_Toc462234904"/>
      <w:bookmarkStart w:id="918" w:name="_Toc466966871"/>
      <w:bookmarkStart w:id="919" w:name="_Toc468806122"/>
      <w:bookmarkStart w:id="920" w:name="_Toc469480389"/>
      <w:bookmarkStart w:id="921" w:name="_Toc472416906"/>
      <w:bookmarkStart w:id="922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3" w:name="_Ref440270602"/>
      <w:bookmarkStart w:id="924" w:name="_Toc498523137"/>
      <w:bookmarkEnd w:id="5"/>
      <w:bookmarkEnd w:id="696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3"/>
      <w:bookmarkEnd w:id="924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25" w:name="_Ref55336310"/>
      <w:bookmarkStart w:id="926" w:name="_Toc57314672"/>
      <w:bookmarkStart w:id="927" w:name="_Toc69728986"/>
      <w:bookmarkStart w:id="928" w:name="_Toc98253919"/>
      <w:bookmarkStart w:id="929" w:name="_Toc165173847"/>
      <w:bookmarkStart w:id="930" w:name="_Toc423423667"/>
      <w:bookmarkStart w:id="931" w:name="_Toc498523138"/>
      <w:r w:rsidRPr="00D053CF">
        <w:t xml:space="preserve">Письмо о подаче оферты </w:t>
      </w:r>
      <w:bookmarkStart w:id="932" w:name="_Ref22846535"/>
      <w:r w:rsidRPr="00D053CF">
        <w:t>(</w:t>
      </w:r>
      <w:bookmarkEnd w:id="932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25"/>
      <w:bookmarkEnd w:id="926"/>
      <w:bookmarkEnd w:id="927"/>
      <w:bookmarkEnd w:id="928"/>
      <w:bookmarkEnd w:id="929"/>
      <w:bookmarkEnd w:id="930"/>
      <w:bookmarkEnd w:id="931"/>
    </w:p>
    <w:p w:rsidR="004F4D80" w:rsidRPr="00D053CF" w:rsidRDefault="004F4D80" w:rsidP="004F4D80">
      <w:pPr>
        <w:pStyle w:val="3"/>
        <w:rPr>
          <w:szCs w:val="24"/>
        </w:rPr>
      </w:pPr>
      <w:bookmarkStart w:id="933" w:name="_Toc98253920"/>
      <w:bookmarkStart w:id="934" w:name="_Toc157248174"/>
      <w:bookmarkStart w:id="935" w:name="_Toc157496543"/>
      <w:bookmarkStart w:id="936" w:name="_Toc158206082"/>
      <w:bookmarkStart w:id="937" w:name="_Toc164057767"/>
      <w:bookmarkStart w:id="938" w:name="_Toc164137117"/>
      <w:bookmarkStart w:id="939" w:name="_Toc164161277"/>
      <w:bookmarkStart w:id="940" w:name="_Toc165173848"/>
      <w:bookmarkStart w:id="941" w:name="_Toc439170673"/>
      <w:bookmarkStart w:id="942" w:name="_Toc439172775"/>
      <w:bookmarkStart w:id="943" w:name="_Toc439173219"/>
      <w:bookmarkStart w:id="944" w:name="_Toc439238213"/>
      <w:bookmarkStart w:id="945" w:name="_Toc440297069"/>
      <w:bookmarkStart w:id="946" w:name="_Toc440356630"/>
      <w:bookmarkStart w:id="947" w:name="_Toc462234907"/>
      <w:bookmarkStart w:id="948" w:name="_Toc472416909"/>
      <w:bookmarkStart w:id="949" w:name="_Toc498523139"/>
      <w:r w:rsidRPr="00D053CF">
        <w:rPr>
          <w:szCs w:val="24"/>
        </w:rPr>
        <w:t>Форма письма о подаче оферты</w:t>
      </w:r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0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7E18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  <w:r w:rsidR="004F7E18" w:rsidRPr="00D20304">
        <w:rPr>
          <w:sz w:val="24"/>
          <w:szCs w:val="24"/>
        </w:rPr>
        <w:t xml:space="preserve"> </w:t>
      </w:r>
      <w:r w:rsidR="004F7E18" w:rsidRPr="004F7E18">
        <w:rPr>
          <w:b/>
          <w:i/>
          <w:sz w:val="24"/>
          <w:szCs w:val="24"/>
        </w:rPr>
        <w:t>опор деревянных для нужд ПАО «МРСК Центра» (филиала «Смоленскэнерго»)</w:t>
      </w:r>
      <w:r w:rsidR="004F7E18">
        <w:rPr>
          <w:sz w:val="24"/>
          <w:szCs w:val="24"/>
        </w:rPr>
        <w:t xml:space="preserve">, </w:t>
      </w: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0768DB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</w:t>
            </w:r>
            <w:proofErr w:type="spellStart"/>
            <w:r w:rsidRPr="00D053CF">
              <w:t>руб.РФ</w:t>
            </w:r>
            <w:proofErr w:type="spellEnd"/>
            <w:r w:rsidRPr="00D053CF">
              <w:t>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8DB" w:rsidRDefault="000768DB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8DB" w:rsidRDefault="000768DB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8DB" w:rsidRDefault="000768DB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</w:t>
      </w:r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</w:t>
      </w:r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</w:t>
      </w:r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</w:t>
      </w:r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604E93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</w:t>
            </w:r>
            <w:r w:rsidR="00604E93">
              <w:rPr>
                <w:sz w:val="24"/>
                <w:szCs w:val="24"/>
              </w:rPr>
              <w:t xml:space="preserve"> </w:t>
            </w:r>
            <w:r w:rsidRPr="00D053CF">
              <w:rPr>
                <w:sz w:val="24"/>
                <w:szCs w:val="24"/>
              </w:rPr>
              <w:t>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1" w:name="_Toc98253921"/>
      <w:bookmarkStart w:id="952" w:name="_Toc157248175"/>
      <w:bookmarkStart w:id="953" w:name="_Toc157496544"/>
      <w:bookmarkStart w:id="954" w:name="_Toc158206083"/>
      <w:bookmarkStart w:id="955" w:name="_Toc164057768"/>
      <w:bookmarkStart w:id="956" w:name="_Toc164137118"/>
      <w:bookmarkStart w:id="957" w:name="_Toc164161278"/>
      <w:bookmarkStart w:id="958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59" w:name="_Toc439170674"/>
      <w:bookmarkStart w:id="960" w:name="_Toc439172776"/>
      <w:bookmarkStart w:id="961" w:name="_Toc439173220"/>
      <w:bookmarkStart w:id="962" w:name="_Toc439238214"/>
      <w:bookmarkStart w:id="963" w:name="_Toc439252762"/>
      <w:bookmarkStart w:id="964" w:name="_Toc439323736"/>
      <w:bookmarkStart w:id="965" w:name="_Toc440297070"/>
      <w:bookmarkStart w:id="966" w:name="_Toc440356631"/>
      <w:bookmarkStart w:id="967" w:name="_Toc440631767"/>
      <w:bookmarkStart w:id="968" w:name="_Toc440876551"/>
      <w:bookmarkStart w:id="969" w:name="_Toc441130623"/>
      <w:bookmarkStart w:id="970" w:name="_Toc441157126"/>
      <w:bookmarkStart w:id="971" w:name="_Toc447292148"/>
      <w:bookmarkStart w:id="972" w:name="_Toc462234908"/>
      <w:bookmarkStart w:id="973" w:name="_Toc472416910"/>
      <w:bookmarkStart w:id="974" w:name="_Toc498523140"/>
      <w:r w:rsidRPr="00D053CF">
        <w:rPr>
          <w:szCs w:val="24"/>
        </w:rPr>
        <w:lastRenderedPageBreak/>
        <w:t>Инструкции по заполнению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5" w:name="_Ref55335821"/>
      <w:bookmarkStart w:id="976" w:name="_Ref55336345"/>
      <w:bookmarkStart w:id="977" w:name="_Toc57314674"/>
      <w:bookmarkStart w:id="978" w:name="_Toc69728988"/>
      <w:bookmarkStart w:id="979" w:name="_Toc98253922"/>
      <w:bookmarkStart w:id="980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1" w:name="_Ref440271964"/>
      <w:bookmarkStart w:id="982" w:name="_Toc440297071"/>
      <w:bookmarkStart w:id="983" w:name="_Toc440356632"/>
      <w:bookmarkStart w:id="984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1"/>
      <w:bookmarkEnd w:id="982"/>
      <w:bookmarkEnd w:id="983"/>
      <w:bookmarkEnd w:id="984"/>
    </w:p>
    <w:p w:rsidR="00920CB0" w:rsidRPr="00D053CF" w:rsidRDefault="00920CB0" w:rsidP="00EA47E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985" w:name="_Toc439238216"/>
      <w:bookmarkStart w:id="986" w:name="_Toc439252764"/>
      <w:bookmarkStart w:id="987" w:name="_Toc439323738"/>
      <w:bookmarkStart w:id="988" w:name="_Toc440297072"/>
      <w:bookmarkStart w:id="989" w:name="_Toc440356633"/>
      <w:bookmarkStart w:id="990" w:name="_Toc440631769"/>
      <w:bookmarkStart w:id="991" w:name="_Toc440876553"/>
      <w:bookmarkStart w:id="992" w:name="_Toc441130625"/>
      <w:bookmarkStart w:id="993" w:name="_Toc441157128"/>
      <w:bookmarkStart w:id="994" w:name="_Toc447292150"/>
      <w:bookmarkStart w:id="995" w:name="_Toc462234910"/>
      <w:bookmarkStart w:id="996" w:name="_Toc472416912"/>
      <w:bookmarkStart w:id="997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D053CF" w:rsidRDefault="00920CB0" w:rsidP="00EA47E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proofErr w:type="gramStart"/>
      <w:r w:rsidRPr="00D053CF"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</w:t>
      </w:r>
      <w:r w:rsidR="004F7E18" w:rsidRPr="004F7E18">
        <w:t>запрос</w:t>
      </w:r>
      <w:r w:rsidR="004F7E18">
        <w:t>а</w:t>
      </w:r>
      <w:r w:rsidR="004F7E18" w:rsidRPr="004F7E18">
        <w:t xml:space="preserve"> предложений на право заключения Договора на поставку опор деревянных для нужд ПАО «МРСК Центра» (филиала «Смоленскэнерго»)</w:t>
      </w:r>
      <w:r w:rsidRPr="00D053CF">
        <w:t>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proofErr w:type="gramEnd"/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D053CF">
        <w:rPr>
          <w:rFonts w:ascii="Calibri" w:hAnsi="Calibri"/>
        </w:rPr>
        <w:t xml:space="preserve"> </w:t>
      </w:r>
      <w:r w:rsidRPr="00D053CF">
        <w:t>ДЗО ПАО «Россети» (протокол от 28.11.2014 №171) (далее - Антикоррупционная политика).</w:t>
      </w:r>
    </w:p>
    <w:p w:rsidR="00920CB0" w:rsidRPr="00D053CF" w:rsidRDefault="00920CB0" w:rsidP="00EA47E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EA47E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0768DB" w:rsidRDefault="000768DB" w:rsidP="00BE26DC">
      <w:pPr>
        <w:spacing w:line="240" w:lineRule="auto"/>
        <w:ind w:firstLine="709"/>
        <w:rPr>
          <w:b/>
          <w:i/>
          <w:iCs/>
          <w:sz w:val="24"/>
          <w:szCs w:val="24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41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98" w:name="_Toc423423668"/>
      <w:bookmarkStart w:id="999" w:name="_Ref440271072"/>
      <w:bookmarkStart w:id="1000" w:name="_Ref440273986"/>
      <w:bookmarkStart w:id="1001" w:name="_Ref440274337"/>
      <w:bookmarkStart w:id="1002" w:name="_Ref440274913"/>
      <w:bookmarkStart w:id="1003" w:name="_Ref440284918"/>
      <w:bookmarkStart w:id="1004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75"/>
      <w:bookmarkEnd w:id="976"/>
      <w:bookmarkEnd w:id="977"/>
      <w:bookmarkEnd w:id="978"/>
      <w:bookmarkEnd w:id="979"/>
      <w:bookmarkEnd w:id="980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D053CF" w:rsidRDefault="004F4D80" w:rsidP="004F4D80">
      <w:pPr>
        <w:pStyle w:val="3"/>
        <w:rPr>
          <w:szCs w:val="24"/>
        </w:rPr>
      </w:pPr>
      <w:bookmarkStart w:id="1005" w:name="_Toc98253923"/>
      <w:bookmarkStart w:id="1006" w:name="_Toc157248177"/>
      <w:bookmarkStart w:id="1007" w:name="_Toc157496546"/>
      <w:bookmarkStart w:id="1008" w:name="_Toc158206085"/>
      <w:bookmarkStart w:id="1009" w:name="_Toc164057770"/>
      <w:bookmarkStart w:id="1010" w:name="_Toc164137120"/>
      <w:bookmarkStart w:id="1011" w:name="_Toc164161280"/>
      <w:bookmarkStart w:id="1012" w:name="_Toc165173851"/>
      <w:bookmarkStart w:id="1013" w:name="_Ref264038986"/>
      <w:bookmarkStart w:id="1014" w:name="_Ref264359294"/>
      <w:bookmarkStart w:id="1015" w:name="_Toc439170676"/>
      <w:bookmarkStart w:id="1016" w:name="_Toc439172778"/>
      <w:bookmarkStart w:id="1017" w:name="_Toc439173222"/>
      <w:bookmarkStart w:id="1018" w:name="_Toc439238218"/>
      <w:bookmarkStart w:id="1019" w:name="_Toc439252766"/>
      <w:bookmarkStart w:id="1020" w:name="_Toc439323740"/>
      <w:bookmarkStart w:id="1021" w:name="_Toc440297074"/>
      <w:bookmarkStart w:id="1022" w:name="_Toc440356635"/>
      <w:bookmarkStart w:id="1023" w:name="_Toc440631771"/>
      <w:bookmarkStart w:id="1024" w:name="_Toc440876555"/>
      <w:bookmarkStart w:id="1025" w:name="_Toc441130627"/>
      <w:bookmarkStart w:id="1026" w:name="_Toc441157130"/>
      <w:bookmarkStart w:id="1027" w:name="_Toc447292152"/>
      <w:bookmarkStart w:id="1028" w:name="_Toc462234912"/>
      <w:bookmarkStart w:id="1029" w:name="_Toc466966879"/>
      <w:bookmarkStart w:id="1030" w:name="_Toc468806130"/>
      <w:bookmarkStart w:id="1031" w:name="_Toc469480397"/>
      <w:bookmarkStart w:id="1032" w:name="_Toc472416914"/>
      <w:bookmarkStart w:id="1033" w:name="_Toc498523144"/>
      <w:r w:rsidRPr="00D053CF">
        <w:rPr>
          <w:szCs w:val="24"/>
        </w:rPr>
        <w:t xml:space="preserve">Форма 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r w:rsidR="00492C8B" w:rsidRPr="00D053CF">
        <w:rPr>
          <w:szCs w:val="24"/>
        </w:rPr>
        <w:t>Сводной таблицы стоимости</w:t>
      </w:r>
      <w:bookmarkEnd w:id="1019"/>
      <w:bookmarkEnd w:id="1020"/>
      <w:bookmarkEnd w:id="1021"/>
      <w:bookmarkEnd w:id="1022"/>
      <w:bookmarkEnd w:id="1023"/>
      <w:bookmarkEnd w:id="1024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0768DB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0768DB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0768DB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0768DB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0768DB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0768DB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0768DB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0768DB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0768DB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0768DB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0768DB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0768DB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0768DB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0768DB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Стоимость продукции ИТОГО </w:t>
            </w:r>
            <w:r w:rsidR="004F4D80"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4" w:name="_Toc176765534"/>
      <w:bookmarkStart w:id="1035" w:name="_Toc198979983"/>
      <w:bookmarkStart w:id="1036" w:name="_Toc217466315"/>
      <w:bookmarkStart w:id="1037" w:name="_Toc217702856"/>
      <w:bookmarkStart w:id="1038" w:name="_Toc233601974"/>
      <w:bookmarkStart w:id="1039" w:name="_Toc263343460"/>
      <w:r w:rsidRPr="00D053CF">
        <w:rPr>
          <w:b w:val="0"/>
          <w:szCs w:val="24"/>
        </w:rPr>
        <w:br w:type="page"/>
      </w:r>
      <w:bookmarkStart w:id="1040" w:name="_Toc439170677"/>
      <w:bookmarkStart w:id="1041" w:name="_Toc439172779"/>
      <w:bookmarkStart w:id="1042" w:name="_Toc439173223"/>
      <w:bookmarkStart w:id="1043" w:name="_Toc439238219"/>
      <w:bookmarkStart w:id="1044" w:name="_Toc439252767"/>
      <w:bookmarkStart w:id="1045" w:name="_Toc439323741"/>
      <w:bookmarkStart w:id="1046" w:name="_Toc440297075"/>
      <w:bookmarkStart w:id="1047" w:name="_Toc440356636"/>
      <w:bookmarkStart w:id="1048" w:name="_Toc440631772"/>
      <w:bookmarkStart w:id="1049" w:name="_Toc440876556"/>
      <w:bookmarkStart w:id="1050" w:name="_Toc441130628"/>
      <w:bookmarkStart w:id="1051" w:name="_Toc441157131"/>
      <w:bookmarkStart w:id="1052" w:name="_Toc447292153"/>
      <w:bookmarkStart w:id="1053" w:name="_Toc462234913"/>
      <w:bookmarkStart w:id="1054" w:name="_Toc466966880"/>
      <w:bookmarkStart w:id="1055" w:name="_Toc468806131"/>
      <w:bookmarkStart w:id="1056" w:name="_Toc469480398"/>
      <w:bookmarkStart w:id="1057" w:name="_Toc472416915"/>
      <w:bookmarkStart w:id="1058" w:name="_Toc498523145"/>
      <w:r w:rsidRPr="00D053CF">
        <w:rPr>
          <w:szCs w:val="24"/>
        </w:rPr>
        <w:lastRenderedPageBreak/>
        <w:t>Инструкции по заполнению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 xml:space="preserve">подготавливается на основании Технического задания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>Цена единицы</w:t>
      </w:r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59" w:name="_Ref86826666"/>
      <w:bookmarkStart w:id="1060" w:name="_Toc90385112"/>
      <w:bookmarkStart w:id="1061" w:name="_Toc98253925"/>
      <w:bookmarkStart w:id="1062" w:name="_Toc165173853"/>
      <w:bookmarkStart w:id="1063" w:name="_Toc423423669"/>
      <w:bookmarkStart w:id="1064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59"/>
      <w:bookmarkEnd w:id="1060"/>
      <w:bookmarkEnd w:id="1061"/>
      <w:bookmarkEnd w:id="1062"/>
      <w:bookmarkEnd w:id="1063"/>
      <w:bookmarkEnd w:id="1064"/>
    </w:p>
    <w:p w:rsidR="004F4D80" w:rsidRPr="00D053CF" w:rsidRDefault="004F4D80" w:rsidP="004F4D80">
      <w:pPr>
        <w:pStyle w:val="3"/>
        <w:rPr>
          <w:szCs w:val="24"/>
        </w:rPr>
      </w:pPr>
      <w:bookmarkStart w:id="1065" w:name="_Toc90385113"/>
      <w:bookmarkStart w:id="1066" w:name="_Toc98253926"/>
      <w:bookmarkStart w:id="1067" w:name="_Toc157248180"/>
      <w:bookmarkStart w:id="1068" w:name="_Toc157496549"/>
      <w:bookmarkStart w:id="1069" w:name="_Toc158206088"/>
      <w:bookmarkStart w:id="1070" w:name="_Toc164057773"/>
      <w:bookmarkStart w:id="1071" w:name="_Toc164137123"/>
      <w:bookmarkStart w:id="1072" w:name="_Toc164161283"/>
      <w:bookmarkStart w:id="1073" w:name="_Toc165173854"/>
      <w:bookmarkStart w:id="1074" w:name="_Ref193690005"/>
      <w:bookmarkStart w:id="1075" w:name="_Toc439170679"/>
      <w:bookmarkStart w:id="1076" w:name="_Toc439172781"/>
      <w:bookmarkStart w:id="1077" w:name="_Toc439173225"/>
      <w:bookmarkStart w:id="1078" w:name="_Toc439238221"/>
      <w:bookmarkStart w:id="1079" w:name="_Toc439252769"/>
      <w:bookmarkStart w:id="1080" w:name="_Toc439323743"/>
      <w:bookmarkStart w:id="1081" w:name="_Toc440297077"/>
      <w:bookmarkStart w:id="1082" w:name="_Toc440356638"/>
      <w:bookmarkStart w:id="1083" w:name="_Toc440631774"/>
      <w:bookmarkStart w:id="1084" w:name="_Toc440876558"/>
      <w:bookmarkStart w:id="1085" w:name="_Toc441130630"/>
      <w:bookmarkStart w:id="1086" w:name="_Toc441157133"/>
      <w:bookmarkStart w:id="1087" w:name="_Toc447292155"/>
      <w:bookmarkStart w:id="1088" w:name="_Toc462234915"/>
      <w:bookmarkStart w:id="1089" w:name="_Toc466966882"/>
      <w:bookmarkStart w:id="1090" w:name="_Toc468806133"/>
      <w:bookmarkStart w:id="1091" w:name="_Toc469480400"/>
      <w:bookmarkStart w:id="1092" w:name="_Toc472416917"/>
      <w:bookmarkStart w:id="1093" w:name="_Toc498523147"/>
      <w:r w:rsidRPr="00D053CF">
        <w:rPr>
          <w:szCs w:val="24"/>
        </w:rPr>
        <w:t xml:space="preserve">Форма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r w:rsidRPr="00D053CF">
        <w:rPr>
          <w:szCs w:val="24"/>
        </w:rPr>
        <w:t>технического предложения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4" w:name="_Ref55335818"/>
      <w:bookmarkStart w:id="1095" w:name="_Ref55336334"/>
      <w:bookmarkStart w:id="1096" w:name="_Toc57314673"/>
      <w:bookmarkStart w:id="1097" w:name="_Toc69728987"/>
      <w:bookmarkStart w:id="1098" w:name="_Toc98253928"/>
      <w:bookmarkStart w:id="1099" w:name="_Toc165173856"/>
      <w:bookmarkStart w:id="1100" w:name="_Ref194749150"/>
      <w:bookmarkStart w:id="1101" w:name="_Ref194750368"/>
      <w:bookmarkStart w:id="1102" w:name="_Ref89649494"/>
      <w:bookmarkStart w:id="1103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4" w:name="_Toc176765537"/>
      <w:bookmarkStart w:id="1105" w:name="_Toc198979986"/>
      <w:bookmarkStart w:id="1106" w:name="_Toc217466321"/>
      <w:bookmarkStart w:id="1107" w:name="_Toc217702859"/>
      <w:bookmarkStart w:id="1108" w:name="_Toc233601977"/>
      <w:bookmarkStart w:id="1109" w:name="_Toc263343463"/>
      <w:bookmarkStart w:id="1110" w:name="_Toc439170680"/>
      <w:bookmarkStart w:id="1111" w:name="_Toc439172782"/>
      <w:bookmarkStart w:id="1112" w:name="_Toc439173226"/>
      <w:bookmarkStart w:id="1113" w:name="_Toc439238222"/>
      <w:bookmarkStart w:id="1114" w:name="_Toc439252770"/>
      <w:bookmarkStart w:id="1115" w:name="_Toc439323744"/>
      <w:bookmarkStart w:id="1116" w:name="_Toc440297078"/>
      <w:bookmarkStart w:id="1117" w:name="_Toc440356639"/>
      <w:bookmarkStart w:id="1118" w:name="_Toc440631775"/>
      <w:bookmarkStart w:id="1119" w:name="_Toc440876559"/>
      <w:bookmarkStart w:id="1120" w:name="_Toc441130631"/>
      <w:bookmarkStart w:id="1121" w:name="_Toc441157134"/>
      <w:bookmarkStart w:id="1122" w:name="_Toc447292156"/>
      <w:bookmarkStart w:id="1123" w:name="_Toc462234916"/>
      <w:bookmarkStart w:id="1124" w:name="_Toc466966883"/>
      <w:bookmarkStart w:id="1125" w:name="_Toc468806134"/>
      <w:bookmarkStart w:id="1126" w:name="_Toc469480401"/>
      <w:bookmarkStart w:id="1127" w:name="_Toc472416918"/>
      <w:bookmarkStart w:id="1128" w:name="_Toc498523148"/>
      <w:r w:rsidRPr="00D053CF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29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0" w:name="_Toc423423670"/>
      <w:bookmarkStart w:id="1131" w:name="_Ref440271036"/>
      <w:bookmarkStart w:id="1132" w:name="_Ref440274366"/>
      <w:bookmarkStart w:id="1133" w:name="_Ref440274902"/>
      <w:bookmarkStart w:id="1134" w:name="_Ref440284947"/>
      <w:bookmarkStart w:id="1135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36" w:name="_Toc98253929"/>
      <w:bookmarkStart w:id="1137" w:name="_Toc157248183"/>
      <w:bookmarkStart w:id="1138" w:name="_Toc157496552"/>
      <w:bookmarkStart w:id="1139" w:name="_Toc158206091"/>
      <w:bookmarkStart w:id="1140" w:name="_Toc164057776"/>
      <w:bookmarkStart w:id="1141" w:name="_Toc164137126"/>
      <w:bookmarkStart w:id="1142" w:name="_Toc164161286"/>
      <w:bookmarkStart w:id="1143" w:name="_Toc165173857"/>
      <w:bookmarkStart w:id="1144" w:name="_Toc439170682"/>
      <w:bookmarkStart w:id="1145" w:name="_Toc439172784"/>
      <w:bookmarkStart w:id="1146" w:name="_Toc439173228"/>
      <w:bookmarkStart w:id="1147" w:name="_Toc439238224"/>
      <w:bookmarkStart w:id="1148" w:name="_Toc439252772"/>
      <w:bookmarkStart w:id="1149" w:name="_Toc439323746"/>
      <w:bookmarkStart w:id="1150" w:name="_Toc440297080"/>
      <w:bookmarkStart w:id="1151" w:name="_Toc440356641"/>
      <w:bookmarkStart w:id="1152" w:name="_Toc440631777"/>
      <w:bookmarkStart w:id="1153" w:name="_Toc440876561"/>
      <w:bookmarkStart w:id="1154" w:name="_Toc441130633"/>
      <w:bookmarkStart w:id="1155" w:name="_Toc441157136"/>
      <w:bookmarkStart w:id="1156" w:name="_Toc447292158"/>
      <w:bookmarkStart w:id="1157" w:name="_Toc462234918"/>
      <w:bookmarkStart w:id="1158" w:name="_Toc466966885"/>
      <w:bookmarkStart w:id="1159" w:name="_Toc468806136"/>
      <w:bookmarkStart w:id="1160" w:name="_Toc469480403"/>
      <w:bookmarkStart w:id="1161" w:name="_Toc472416920"/>
      <w:bookmarkStart w:id="1162" w:name="_Toc498523150"/>
      <w:r w:rsidRPr="00D053CF">
        <w:rPr>
          <w:b w:val="0"/>
          <w:szCs w:val="24"/>
        </w:rPr>
        <w:t xml:space="preserve">Форма </w:t>
      </w:r>
      <w:bookmarkEnd w:id="1136"/>
      <w:r w:rsidRPr="00D053CF">
        <w:rPr>
          <w:b w:val="0"/>
          <w:szCs w:val="24"/>
        </w:rPr>
        <w:t xml:space="preserve">графика 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r w:rsidR="00360AA5" w:rsidRPr="00D053CF">
        <w:rPr>
          <w:b w:val="0"/>
          <w:szCs w:val="24"/>
        </w:rPr>
        <w:t>выполнения поставок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3" w:name="_Toc171070556"/>
      <w:bookmarkStart w:id="1164" w:name="_Toc98253927"/>
      <w:bookmarkStart w:id="1165" w:name="_Toc176605808"/>
      <w:bookmarkStart w:id="1166" w:name="_Toc176611017"/>
      <w:bookmarkStart w:id="1167" w:name="_Toc176611073"/>
      <w:bookmarkStart w:id="1168" w:name="_Toc176668676"/>
      <w:bookmarkStart w:id="1169" w:name="_Toc176684336"/>
      <w:bookmarkStart w:id="1170" w:name="_Toc176746279"/>
      <w:bookmarkStart w:id="1171" w:name="_Toc176747346"/>
      <w:bookmarkStart w:id="1172" w:name="_Toc198979988"/>
      <w:bookmarkStart w:id="1173" w:name="_Toc217466324"/>
      <w:bookmarkStart w:id="1174" w:name="_Toc217702862"/>
      <w:bookmarkStart w:id="1175" w:name="_Toc233601980"/>
      <w:bookmarkStart w:id="1176" w:name="_Toc263343466"/>
      <w:r w:rsidRPr="00D053CF">
        <w:rPr>
          <w:b w:val="0"/>
          <w:szCs w:val="24"/>
        </w:rPr>
        <w:br w:type="page"/>
      </w:r>
      <w:bookmarkStart w:id="1177" w:name="_Toc439170683"/>
      <w:bookmarkStart w:id="1178" w:name="_Toc439172785"/>
      <w:bookmarkStart w:id="1179" w:name="_Toc439173229"/>
      <w:bookmarkStart w:id="1180" w:name="_Toc439238225"/>
      <w:bookmarkStart w:id="1181" w:name="_Toc439252773"/>
      <w:bookmarkStart w:id="1182" w:name="_Toc439323747"/>
      <w:bookmarkStart w:id="1183" w:name="_Toc440297081"/>
      <w:bookmarkStart w:id="1184" w:name="_Toc440356642"/>
      <w:bookmarkStart w:id="1185" w:name="_Toc440631778"/>
      <w:bookmarkStart w:id="1186" w:name="_Toc440876562"/>
      <w:bookmarkStart w:id="1187" w:name="_Toc441130634"/>
      <w:bookmarkStart w:id="1188" w:name="_Toc441157137"/>
      <w:bookmarkStart w:id="1189" w:name="_Toc447292159"/>
      <w:bookmarkStart w:id="1190" w:name="_Toc462234919"/>
      <w:bookmarkStart w:id="1191" w:name="_Toc466966886"/>
      <w:bookmarkStart w:id="1192" w:name="_Toc468806137"/>
      <w:bookmarkStart w:id="1193" w:name="_Toc469480404"/>
      <w:bookmarkStart w:id="1194" w:name="_Toc472416921"/>
      <w:bookmarkStart w:id="1195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6" w:name="_Hlt22846931"/>
      <w:bookmarkStart w:id="1197" w:name="_Ref93264992"/>
      <w:bookmarkStart w:id="1198" w:name="_Ref93265116"/>
      <w:bookmarkStart w:id="1199" w:name="_Toc98253933"/>
      <w:bookmarkStart w:id="1200" w:name="_Toc165173859"/>
      <w:bookmarkStart w:id="1201" w:name="_Toc423423671"/>
      <w:bookmarkStart w:id="1202" w:name="_Toc498523152"/>
      <w:bookmarkEnd w:id="1196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2"/>
      <w:bookmarkEnd w:id="1103"/>
      <w:bookmarkEnd w:id="1197"/>
      <w:bookmarkEnd w:id="1198"/>
      <w:bookmarkEnd w:id="1199"/>
      <w:bookmarkEnd w:id="1200"/>
      <w:bookmarkEnd w:id="1201"/>
      <w:bookmarkEnd w:id="1202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3" w:name="_Toc439170685"/>
      <w:bookmarkStart w:id="1204" w:name="_Toc439172787"/>
      <w:bookmarkStart w:id="1205" w:name="_Toc439173231"/>
      <w:bookmarkStart w:id="1206" w:name="_Toc439238227"/>
      <w:bookmarkStart w:id="1207" w:name="_Toc439252775"/>
      <w:bookmarkStart w:id="1208" w:name="_Toc439323749"/>
      <w:bookmarkStart w:id="1209" w:name="_Toc440297083"/>
      <w:bookmarkStart w:id="1210" w:name="_Toc440356644"/>
      <w:bookmarkStart w:id="1211" w:name="_Toc440631780"/>
      <w:bookmarkStart w:id="1212" w:name="_Toc440876564"/>
      <w:bookmarkStart w:id="1213" w:name="_Toc441130636"/>
      <w:bookmarkStart w:id="1214" w:name="_Toc441157139"/>
      <w:bookmarkStart w:id="1215" w:name="_Toc447292161"/>
      <w:bookmarkStart w:id="1216" w:name="_Toc462234921"/>
      <w:bookmarkStart w:id="1217" w:name="_Toc466966888"/>
      <w:bookmarkStart w:id="1218" w:name="_Toc468806139"/>
      <w:bookmarkStart w:id="1219" w:name="_Toc469480406"/>
      <w:bookmarkStart w:id="1220" w:name="_Toc472416923"/>
      <w:bookmarkStart w:id="1221" w:name="_Toc498523153"/>
      <w:bookmarkStart w:id="1222" w:name="_Toc157248186"/>
      <w:bookmarkStart w:id="1223" w:name="_Toc157496555"/>
      <w:bookmarkStart w:id="1224" w:name="_Toc158206094"/>
      <w:bookmarkStart w:id="1225" w:name="_Toc164057779"/>
      <w:bookmarkStart w:id="1226" w:name="_Toc164137129"/>
      <w:bookmarkStart w:id="1227" w:name="_Toc164161289"/>
      <w:bookmarkStart w:id="1228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r w:rsidRPr="00D053CF">
        <w:rPr>
          <w:b w:val="0"/>
          <w:szCs w:val="24"/>
        </w:rPr>
        <w:t xml:space="preserve"> </w:t>
      </w:r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29" w:name="_Toc439170686"/>
      <w:bookmarkStart w:id="1230" w:name="_Toc439172788"/>
      <w:bookmarkStart w:id="1231" w:name="_Toc439173232"/>
      <w:bookmarkStart w:id="1232" w:name="_Toc439238228"/>
      <w:bookmarkStart w:id="1233" w:name="_Toc439252776"/>
      <w:bookmarkStart w:id="1234" w:name="_Toc439323750"/>
      <w:bookmarkStart w:id="1235" w:name="_Toc440297084"/>
      <w:bookmarkStart w:id="1236" w:name="_Toc440356645"/>
      <w:bookmarkStart w:id="1237" w:name="_Toc440631781"/>
      <w:bookmarkStart w:id="1238" w:name="_Toc440876565"/>
      <w:bookmarkStart w:id="1239" w:name="_Toc441130637"/>
      <w:bookmarkStart w:id="1240" w:name="_Toc441157140"/>
      <w:bookmarkStart w:id="1241" w:name="_Toc447292162"/>
      <w:bookmarkStart w:id="1242" w:name="_Toc462234922"/>
      <w:bookmarkStart w:id="1243" w:name="_Toc466966889"/>
      <w:bookmarkStart w:id="1244" w:name="_Toc468806140"/>
      <w:bookmarkStart w:id="1245" w:name="_Toc469480407"/>
      <w:bookmarkStart w:id="1246" w:name="_Toc472416924"/>
      <w:bookmarkStart w:id="1247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>ся в соответствии с пунктом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1.2.6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48" w:name="_Ref55335823"/>
      <w:bookmarkStart w:id="1249" w:name="_Ref55336359"/>
      <w:bookmarkStart w:id="1250" w:name="_Toc57314675"/>
      <w:bookmarkStart w:id="1251" w:name="_Toc69728989"/>
      <w:bookmarkStart w:id="1252" w:name="_Toc98253939"/>
      <w:bookmarkStart w:id="1253" w:name="_Toc165173865"/>
      <w:bookmarkStart w:id="1254" w:name="_Toc423423672"/>
      <w:bookmarkStart w:id="1255" w:name="_Toc498523155"/>
      <w:bookmarkEnd w:id="950"/>
      <w:r w:rsidRPr="00D053CF">
        <w:lastRenderedPageBreak/>
        <w:t>Анкета (форма 6)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6" w:name="_Toc98253940"/>
      <w:bookmarkStart w:id="1257" w:name="_Toc157248192"/>
      <w:bookmarkStart w:id="1258" w:name="_Toc157496561"/>
      <w:bookmarkStart w:id="1259" w:name="_Toc158206100"/>
      <w:bookmarkStart w:id="1260" w:name="_Toc164057785"/>
      <w:bookmarkStart w:id="1261" w:name="_Toc164137135"/>
      <w:bookmarkStart w:id="1262" w:name="_Toc164161295"/>
      <w:bookmarkStart w:id="1263" w:name="_Toc165173866"/>
      <w:bookmarkStart w:id="1264" w:name="_Toc439170688"/>
      <w:bookmarkStart w:id="1265" w:name="_Toc439172790"/>
      <w:bookmarkStart w:id="1266" w:name="_Toc439173234"/>
      <w:bookmarkStart w:id="1267" w:name="_Toc439238230"/>
      <w:bookmarkStart w:id="1268" w:name="_Toc439252778"/>
      <w:bookmarkStart w:id="1269" w:name="_Ref440272119"/>
      <w:bookmarkStart w:id="1270" w:name="_Toc440297086"/>
      <w:bookmarkStart w:id="1271" w:name="_Toc440356647"/>
      <w:bookmarkStart w:id="1272" w:name="_Ref444162540"/>
      <w:bookmarkStart w:id="1273" w:name="_Toc447292164"/>
      <w:bookmarkStart w:id="1274" w:name="_Toc462234924"/>
      <w:bookmarkStart w:id="1275" w:name="_Toc472416926"/>
      <w:bookmarkStart w:id="1276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604E9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604E93">
              <w:rPr>
                <w:szCs w:val="24"/>
              </w:rPr>
              <w:t xml:space="preserve"> </w:t>
            </w:r>
            <w:r w:rsidRPr="00D053CF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77" w:name="_Toc439170689"/>
            <w:bookmarkStart w:id="1278" w:name="_Toc439172791"/>
            <w:bookmarkStart w:id="1279" w:name="_Toc439173235"/>
            <w:bookmarkStart w:id="1280" w:name="_Toc439238231"/>
            <w:bookmarkStart w:id="1281" w:name="_Toc439252779"/>
            <w:bookmarkStart w:id="1282" w:name="_Ref440272147"/>
            <w:bookmarkStart w:id="1283" w:name="_Toc440297087"/>
            <w:bookmarkStart w:id="1284" w:name="_Toc440356648"/>
            <w:bookmarkStart w:id="1285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Ref491181272"/>
      <w:bookmarkStart w:id="1287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77"/>
      <w:bookmarkEnd w:id="1278"/>
      <w:bookmarkEnd w:id="1279"/>
      <w:bookmarkEnd w:id="1280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88" w:name="_Toc125426243"/>
      <w:bookmarkStart w:id="1289" w:name="_Toc396984070"/>
      <w:bookmarkStart w:id="1290" w:name="_Toc423423673"/>
      <w:bookmarkStart w:id="1291" w:name="_Toc439170691"/>
      <w:bookmarkStart w:id="1292" w:name="_Toc439172793"/>
      <w:bookmarkStart w:id="1293" w:name="_Toc439173237"/>
      <w:bookmarkStart w:id="1294" w:name="_Toc439238233"/>
      <w:bookmarkStart w:id="1295" w:name="_Toc439252780"/>
      <w:bookmarkStart w:id="1296" w:name="_Toc439323754"/>
      <w:bookmarkStart w:id="1297" w:name="_Toc440297088"/>
      <w:bookmarkStart w:id="1298" w:name="_Toc440356649"/>
      <w:bookmarkStart w:id="1299" w:name="_Toc440631785"/>
      <w:bookmarkStart w:id="1300" w:name="_Toc440876569"/>
      <w:bookmarkStart w:id="1301" w:name="_Toc441130641"/>
      <w:bookmarkStart w:id="1302" w:name="_Toc441157144"/>
      <w:bookmarkStart w:id="1303" w:name="_Toc447292166"/>
      <w:r w:rsidRPr="00D053CF">
        <w:rPr>
          <w:sz w:val="24"/>
          <w:szCs w:val="24"/>
        </w:rPr>
        <w:t>Подтверждаем, что</w:t>
      </w:r>
      <w:r w:rsidR="00604E93">
        <w:rPr>
          <w:sz w:val="24"/>
          <w:szCs w:val="24"/>
        </w:rPr>
        <w:t xml:space="preserve">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</w:t>
      </w:r>
      <w:r w:rsidR="00604E93">
        <w:rPr>
          <w:sz w:val="24"/>
          <w:szCs w:val="24"/>
        </w:rPr>
        <w:t xml:space="preserve">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1. Адрес местонахождения (юридический адрес):</w:t>
      </w:r>
      <w:r w:rsidR="00604E93">
        <w:rPr>
          <w:sz w:val="24"/>
          <w:szCs w:val="24"/>
        </w:rPr>
        <w:t xml:space="preserve">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ИНН/КПП:</w:t>
      </w:r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3. ОГРН:</w:t>
      </w:r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8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4" w:name="_Toc439170690"/>
      <w:bookmarkStart w:id="1305" w:name="_Toc439172792"/>
      <w:bookmarkStart w:id="1306" w:name="_Toc439173236"/>
      <w:bookmarkStart w:id="1307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4"/>
    <w:bookmarkEnd w:id="1305"/>
    <w:bookmarkEnd w:id="1306"/>
    <w:bookmarkEnd w:id="1307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08" w:name="_Toc462234926"/>
      <w:bookmarkStart w:id="1309" w:name="_Toc472416928"/>
      <w:bookmarkStart w:id="1310" w:name="_Toc498523158"/>
      <w:r w:rsidRPr="00D053CF">
        <w:rPr>
          <w:szCs w:val="24"/>
        </w:rPr>
        <w:lastRenderedPageBreak/>
        <w:t>Инструкции по заполнению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8"/>
      <w:bookmarkEnd w:id="1309"/>
      <w:bookmarkEnd w:id="131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</w:t>
      </w:r>
      <w:r w:rsidR="00604E93">
        <w:t xml:space="preserve"> </w:t>
      </w:r>
      <w:r w:rsidRPr="00AD71A7">
        <w:t>иностранное публичное должностное лицо (далее – ИПДЛ),</w:t>
      </w:r>
      <w:r w:rsidR="00604E93">
        <w:t xml:space="preserve"> </w:t>
      </w:r>
      <w:r w:rsidRPr="00AD71A7">
        <w:t>должностное лицо публичной международной организации (далее - МПДЛ),</w:t>
      </w:r>
      <w:r w:rsidR="00604E93">
        <w:t xml:space="preserve"> </w:t>
      </w:r>
      <w:r w:rsidRPr="00AD71A7">
        <w:t>российское публичное должностное лицо (далее – РПДЛ):</w:t>
      </w:r>
      <w:r w:rsidR="00604E93">
        <w:t xml:space="preserve"> </w:t>
      </w:r>
      <w:r w:rsidRPr="00AD71A7">
        <w:t>-</w:t>
      </w:r>
      <w:r w:rsidR="00604E93">
        <w:t xml:space="preserve"> </w:t>
      </w:r>
      <w:r w:rsidRPr="00AD71A7">
        <w:t>лицо, замещающее (занимающее) государственную должность РФ; -</w:t>
      </w:r>
      <w:r w:rsidR="00604E93">
        <w:t xml:space="preserve"> </w:t>
      </w:r>
      <w:r w:rsidRPr="00AD71A7">
        <w:t>лицо, замещающее (занимающее) должность члена Совета директоров ЦБ РФ;</w:t>
      </w:r>
      <w:proofErr w:type="gramEnd"/>
      <w:r w:rsidRPr="00AD71A7">
        <w:t xml:space="preserve"> -</w:t>
      </w:r>
      <w:r w:rsidR="00604E93">
        <w:t xml:space="preserve"> </w:t>
      </w:r>
      <w:r w:rsidRPr="00AD71A7">
        <w:t>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</w:t>
      </w:r>
      <w:r w:rsidR="00604E93">
        <w:t xml:space="preserve"> </w:t>
      </w:r>
      <w:r w:rsidRPr="00AD71A7">
        <w:t xml:space="preserve">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</w:t>
      </w:r>
      <w:r w:rsidR="00604E93">
        <w:t xml:space="preserve">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</w:t>
      </w:r>
      <w:r w:rsidR="00604E93">
        <w:t xml:space="preserve">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</w:t>
      </w:r>
      <w:r w:rsidR="00604E93">
        <w:t xml:space="preserve">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>перечень государственных должностей, к ним относятся:</w:t>
      </w:r>
      <w:r w:rsidR="00604E93">
        <w:t xml:space="preserve">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1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2" w:name="_Toc423423680"/>
      <w:bookmarkStart w:id="1313" w:name="_Ref440272035"/>
      <w:bookmarkStart w:id="1314" w:name="_Ref440274733"/>
      <w:bookmarkStart w:id="1315" w:name="_Toc498523159"/>
      <w:bookmarkStart w:id="1316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1"/>
      <w:bookmarkEnd w:id="1312"/>
      <w:bookmarkEnd w:id="1313"/>
      <w:bookmarkEnd w:id="1314"/>
      <w:bookmarkEnd w:id="1315"/>
      <w:bookmarkEnd w:id="1316"/>
    </w:p>
    <w:p w:rsidR="004F4D80" w:rsidRPr="00E40B10" w:rsidRDefault="00E40B10" w:rsidP="00E40B10">
      <w:pPr>
        <w:pStyle w:val="3"/>
        <w:rPr>
          <w:szCs w:val="24"/>
        </w:rPr>
      </w:pPr>
      <w:bookmarkStart w:id="1317" w:name="_Toc343690584"/>
      <w:bookmarkStart w:id="1318" w:name="_Toc372294428"/>
      <w:bookmarkStart w:id="1319" w:name="_Toc379288896"/>
      <w:bookmarkStart w:id="1320" w:name="_Toc384734780"/>
      <w:bookmarkStart w:id="1321" w:name="_Toc396984078"/>
      <w:bookmarkStart w:id="1322" w:name="_Toc423423681"/>
      <w:bookmarkStart w:id="1323" w:name="_Toc439170710"/>
      <w:bookmarkStart w:id="1324" w:name="_Toc439172812"/>
      <w:bookmarkStart w:id="1325" w:name="_Toc439173253"/>
      <w:bookmarkStart w:id="1326" w:name="_Toc439238249"/>
      <w:bookmarkStart w:id="1327" w:name="_Toc439252796"/>
      <w:bookmarkStart w:id="1328" w:name="_Toc439323770"/>
      <w:bookmarkStart w:id="1329" w:name="_Toc440361405"/>
      <w:bookmarkStart w:id="1330" w:name="_Toc440376287"/>
      <w:bookmarkStart w:id="1331" w:name="_Toc440382545"/>
      <w:bookmarkStart w:id="1332" w:name="_Toc440447215"/>
      <w:bookmarkStart w:id="1333" w:name="_Toc440632376"/>
      <w:bookmarkStart w:id="1334" w:name="_Toc440875148"/>
      <w:bookmarkStart w:id="1335" w:name="_Toc441131135"/>
      <w:bookmarkStart w:id="1336" w:name="_Toc441572140"/>
      <w:bookmarkStart w:id="1337" w:name="_Toc441575232"/>
      <w:bookmarkStart w:id="1338" w:name="_Toc442195898"/>
      <w:bookmarkStart w:id="1339" w:name="_Toc442251940"/>
      <w:bookmarkStart w:id="1340" w:name="_Toc442258889"/>
      <w:bookmarkStart w:id="1341" w:name="_Toc442259129"/>
      <w:bookmarkStart w:id="1342" w:name="_Toc447292892"/>
      <w:bookmarkStart w:id="1343" w:name="_Toc461808964"/>
      <w:bookmarkStart w:id="1344" w:name="_Toc463514796"/>
      <w:bookmarkStart w:id="1345" w:name="_Toc466967523"/>
      <w:bookmarkStart w:id="1346" w:name="_Toc467574715"/>
      <w:bookmarkStart w:id="1347" w:name="_Toc468441758"/>
      <w:bookmarkStart w:id="1348" w:name="_Toc469480233"/>
      <w:bookmarkStart w:id="1349" w:name="_Toc472409262"/>
      <w:bookmarkStart w:id="1350" w:name="_Toc498417409"/>
      <w:bookmarkStart w:id="1351" w:name="_Toc498523160"/>
      <w:r w:rsidRPr="00E40B10">
        <w:rPr>
          <w:szCs w:val="24"/>
        </w:rPr>
        <w:t xml:space="preserve">Форма 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0"/>
      <w:bookmarkEnd w:id="1351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EA47EE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EA47EE" w:rsidRPr="00EA47EE" w:rsidTr="00743062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A47EE" w:rsidRPr="00EA47EE" w:rsidTr="00743062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2" w:name="_Toc343690585"/>
      <w:bookmarkStart w:id="1353" w:name="_Toc372294429"/>
      <w:bookmarkStart w:id="1354" w:name="_Toc379288897"/>
      <w:bookmarkStart w:id="1355" w:name="_Toc384734781"/>
      <w:bookmarkStart w:id="1356" w:name="_Toc396984079"/>
      <w:bookmarkStart w:id="1357" w:name="_Toc423423682"/>
      <w:bookmarkStart w:id="1358" w:name="_Toc439170711"/>
      <w:bookmarkStart w:id="1359" w:name="_Toc439172813"/>
      <w:bookmarkStart w:id="1360" w:name="_Toc439173254"/>
      <w:bookmarkStart w:id="1361" w:name="_Toc439238250"/>
      <w:bookmarkStart w:id="1362" w:name="_Toc439252797"/>
      <w:bookmarkStart w:id="1363" w:name="_Toc439323771"/>
      <w:bookmarkStart w:id="1364" w:name="_Toc440297093"/>
      <w:bookmarkStart w:id="1365" w:name="_Toc440356654"/>
      <w:bookmarkStart w:id="1366" w:name="_Toc440631790"/>
      <w:bookmarkStart w:id="1367" w:name="_Toc440876574"/>
      <w:bookmarkStart w:id="1368" w:name="_Toc441130646"/>
      <w:bookmarkStart w:id="1369" w:name="_Toc441157149"/>
      <w:bookmarkStart w:id="1370" w:name="_Toc447292171"/>
      <w:bookmarkStart w:id="1371" w:name="_Toc462234931"/>
      <w:bookmarkStart w:id="1372" w:name="_Toc466966896"/>
      <w:bookmarkStart w:id="1373" w:name="_Toc468806147"/>
      <w:bookmarkStart w:id="1374" w:name="_Toc469480414"/>
      <w:bookmarkStart w:id="1375" w:name="_Toc472416931"/>
      <w:bookmarkStart w:id="1376" w:name="_Toc498523161"/>
      <w:r w:rsidRPr="00E40B10">
        <w:rPr>
          <w:szCs w:val="24"/>
        </w:rPr>
        <w:lastRenderedPageBreak/>
        <w:t>Инструкции по заполнению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</w:t>
      </w:r>
      <w:proofErr w:type="gramStart"/>
      <w:r w:rsidRPr="00E40B10">
        <w:rPr>
          <w:snapToGrid w:val="0"/>
          <w:sz w:val="24"/>
          <w:szCs w:val="24"/>
        </w:rPr>
        <w:t>,</w:t>
      </w:r>
      <w:proofErr w:type="gramEnd"/>
      <w:r w:rsidRPr="00E40B10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604E93">
        <w:rPr>
          <w:sz w:val="24"/>
          <w:szCs w:val="24"/>
        </w:rPr>
        <w:t xml:space="preserve"> </w:t>
      </w:r>
      <w:r w:rsidRPr="00E40B10">
        <w:rPr>
          <w:sz w:val="24"/>
          <w:szCs w:val="24"/>
        </w:rPr>
        <w:t>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77" w:name="_Toc329588495"/>
      <w:bookmarkStart w:id="1378" w:name="_Toc423423683"/>
      <w:bookmarkStart w:id="1379" w:name="_Ref440272051"/>
      <w:bookmarkStart w:id="1380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F365EE">
        <w:rPr>
          <w:sz w:val="24"/>
          <w:szCs w:val="24"/>
        </w:rPr>
        <w:t>6</w:t>
      </w:r>
      <w:r w:rsidRPr="00E40B10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EA47EE" w:rsidRPr="00EA47EE" w:rsidTr="00743062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A47EE" w:rsidRPr="00EA47EE" w:rsidRDefault="00EA47EE" w:rsidP="00EA47EE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EA47EE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A47EE" w:rsidRPr="00EA47EE" w:rsidTr="0074306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45.хх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.х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Саранск,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Саранская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EA47EE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Саратов,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Светлая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604E9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Антонов</w:t>
            </w:r>
            <w:r w:rsidR="00604E93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t>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Таганрог,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Разная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Сочи, ул. </w:t>
            </w:r>
            <w:proofErr w:type="gramStart"/>
            <w:r w:rsidRPr="00EA47EE">
              <w:rPr>
                <w:color w:val="000000"/>
                <w:sz w:val="14"/>
                <w:szCs w:val="16"/>
                <w:lang w:eastAsia="ru-RU"/>
              </w:rPr>
              <w:t>Садовая</w:t>
            </w:r>
            <w:proofErr w:type="gramEnd"/>
            <w:r w:rsidRPr="00EA47EE">
              <w:rPr>
                <w:color w:val="000000"/>
                <w:sz w:val="14"/>
                <w:szCs w:val="16"/>
                <w:lang w:eastAsia="ru-RU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EA47EE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E40B10" w:rsidRPr="00E40B10" w:rsidRDefault="00EA47EE" w:rsidP="00E40B10">
      <w:pPr>
        <w:rPr>
          <w:szCs w:val="24"/>
        </w:rPr>
      </w:pPr>
      <w:r w:rsidRPr="00EA47EE">
        <w:rPr>
          <w:bCs w:val="0"/>
          <w:sz w:val="24"/>
          <w:lang w:eastAsia="ru-RU"/>
        </w:rPr>
        <w:t>Приведённые в форме сведения о физических и юридических лицах являются условными и указаны в качестве пример</w:t>
      </w:r>
      <w:r>
        <w:rPr>
          <w:bCs w:val="0"/>
          <w:sz w:val="24"/>
          <w:lang w:eastAsia="ru-RU"/>
        </w:rPr>
        <w:t>а</w:t>
      </w:r>
      <w:r w:rsidR="00E40B10" w:rsidRPr="00E40B10">
        <w:t>.</w:t>
      </w:r>
    </w:p>
    <w:p w:rsidR="00E40B10" w:rsidRPr="00E40B10" w:rsidRDefault="00E40B10" w:rsidP="00E40B10">
      <w:pPr>
        <w:pStyle w:val="2"/>
        <w:sectPr w:rsidR="00E40B10" w:rsidRPr="00E40B10" w:rsidSect="00743062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1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77"/>
      <w:bookmarkEnd w:id="1378"/>
      <w:bookmarkEnd w:id="1379"/>
      <w:bookmarkEnd w:id="1380"/>
      <w:bookmarkEnd w:id="1381"/>
    </w:p>
    <w:p w:rsidR="004F4D80" w:rsidRPr="00D053CF" w:rsidRDefault="004F4D80" w:rsidP="004F4D80">
      <w:pPr>
        <w:pStyle w:val="3"/>
        <w:rPr>
          <w:szCs w:val="24"/>
        </w:rPr>
      </w:pPr>
      <w:bookmarkStart w:id="1382" w:name="_Toc343690587"/>
      <w:bookmarkStart w:id="1383" w:name="_Toc372294431"/>
      <w:bookmarkStart w:id="1384" w:name="_Toc379288899"/>
      <w:bookmarkStart w:id="1385" w:name="_Toc384734783"/>
      <w:bookmarkStart w:id="1386" w:name="_Toc396984081"/>
      <w:bookmarkStart w:id="1387" w:name="_Toc423423684"/>
      <w:bookmarkStart w:id="1388" w:name="_Toc439170713"/>
      <w:bookmarkStart w:id="1389" w:name="_Toc439172815"/>
      <w:bookmarkStart w:id="1390" w:name="_Toc439173256"/>
      <w:bookmarkStart w:id="1391" w:name="_Toc439238252"/>
      <w:bookmarkStart w:id="1392" w:name="_Toc439252799"/>
      <w:bookmarkStart w:id="1393" w:name="_Toc439323773"/>
      <w:bookmarkStart w:id="1394" w:name="_Toc440297095"/>
      <w:bookmarkStart w:id="1395" w:name="_Toc440356656"/>
      <w:bookmarkStart w:id="1396" w:name="_Toc440631792"/>
      <w:bookmarkStart w:id="1397" w:name="_Toc440876576"/>
      <w:bookmarkStart w:id="1398" w:name="_Toc441130648"/>
      <w:bookmarkStart w:id="1399" w:name="_Toc441157151"/>
      <w:bookmarkStart w:id="1400" w:name="_Toc447292173"/>
      <w:bookmarkStart w:id="1401" w:name="_Toc462234933"/>
      <w:bookmarkStart w:id="1402" w:name="_Toc466966898"/>
      <w:bookmarkStart w:id="1403" w:name="_Toc468806149"/>
      <w:bookmarkStart w:id="1404" w:name="_Toc469480416"/>
      <w:bookmarkStart w:id="1405" w:name="_Toc472416933"/>
      <w:bookmarkStart w:id="1406" w:name="_Toc498523163"/>
      <w:r w:rsidRPr="00D053CF">
        <w:rPr>
          <w:szCs w:val="24"/>
        </w:rPr>
        <w:t xml:space="preserve">Форма </w:t>
      </w:r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r w:rsidR="000D70B6" w:rsidRPr="00D053CF">
        <w:rPr>
          <w:szCs w:val="24"/>
        </w:rPr>
        <w:t>Согласия на обработку персональных данных</w:t>
      </w:r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4E67FB" w:rsidRPr="004E67FB" w:rsidRDefault="004E67FB" w:rsidP="004E67FB">
      <w:pPr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407" w:name="_Toc441572144"/>
      <w:bookmarkStart w:id="1408" w:name="_Toc441575236"/>
      <w:bookmarkStart w:id="1409" w:name="_Toc442195902"/>
      <w:bookmarkStart w:id="1410" w:name="_Toc442251944"/>
      <w:bookmarkStart w:id="1411" w:name="_Toc442258893"/>
      <w:bookmarkStart w:id="1412" w:name="_Toc442259133"/>
      <w:bookmarkStart w:id="1413" w:name="_Toc442265444"/>
      <w:bookmarkStart w:id="1414" w:name="_Toc447292650"/>
      <w:bookmarkStart w:id="1415" w:name="_Toc461809096"/>
      <w:bookmarkStart w:id="1416" w:name="_Toc463514515"/>
      <w:bookmarkStart w:id="1417" w:name="_Toc466908635"/>
      <w:bookmarkStart w:id="1418" w:name="_Toc468196574"/>
      <w:bookmarkStart w:id="1419" w:name="_Toc468446655"/>
      <w:bookmarkStart w:id="1420" w:name="_Toc468446849"/>
      <w:bookmarkStart w:id="1421" w:name="_Toc469479705"/>
      <w:bookmarkStart w:id="1422" w:name="_Toc471986655"/>
      <w:bookmarkStart w:id="1423" w:name="_Toc498509289"/>
      <w:r w:rsidRPr="004E67FB">
        <w:rPr>
          <w:b/>
          <w:sz w:val="24"/>
          <w:szCs w:val="24"/>
        </w:rPr>
        <w:t>Согласие на обработку персональных данных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r w:rsidRPr="004E67FB">
        <w:rPr>
          <w:b/>
          <w:sz w:val="24"/>
          <w:szCs w:val="24"/>
        </w:rPr>
        <w:t xml:space="preserve"> </w:t>
      </w:r>
    </w:p>
    <w:p w:rsidR="004E67FB" w:rsidRPr="009040FF" w:rsidRDefault="004E67FB" w:rsidP="004E67FB">
      <w:pPr>
        <w:tabs>
          <w:tab w:val="left" w:pos="0"/>
        </w:tabs>
        <w:spacing w:line="240" w:lineRule="auto"/>
        <w:jc w:val="center"/>
        <w:rPr>
          <w:b/>
          <w:snapToGrid w:val="0"/>
          <w:sz w:val="24"/>
          <w:szCs w:val="24"/>
        </w:rPr>
      </w:pPr>
      <w:r w:rsidRPr="004E67FB">
        <w:rPr>
          <w:b/>
          <w:snapToGrid w:val="0"/>
          <w:sz w:val="24"/>
          <w:szCs w:val="24"/>
        </w:rPr>
        <w:t>от «_____» ____________ 201____ г.</w:t>
      </w:r>
      <w:r w:rsidRPr="009040FF">
        <w:rPr>
          <w:b/>
          <w:snapToGrid w:val="0"/>
          <w:sz w:val="24"/>
          <w:szCs w:val="24"/>
        </w:rPr>
        <w:t xml:space="preserve"> </w:t>
      </w: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napToGrid w:val="0"/>
          <w:sz w:val="24"/>
          <w:szCs w:val="24"/>
        </w:rPr>
      </w:pPr>
      <w:r w:rsidRPr="009040FF">
        <w:rPr>
          <w:snapToGrid w:val="0"/>
          <w:sz w:val="24"/>
          <w:szCs w:val="24"/>
        </w:rPr>
        <w:t>Настоящим, 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b/>
          <w:i/>
          <w:sz w:val="24"/>
          <w:szCs w:val="24"/>
        </w:rPr>
      </w:pPr>
      <w:proofErr w:type="gramStart"/>
      <w:r w:rsidRPr="009040FF">
        <w:rPr>
          <w:b/>
          <w:i/>
          <w:sz w:val="24"/>
          <w:szCs w:val="24"/>
        </w:rPr>
        <w:t>(указывается</w:t>
      </w:r>
      <w:r w:rsidRPr="009040FF">
        <w:rPr>
          <w:sz w:val="24"/>
          <w:szCs w:val="24"/>
        </w:rPr>
        <w:t xml:space="preserve"> </w:t>
      </w:r>
      <w:r w:rsidRPr="009040F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_________________________________________________________________________ (потенциального контрагента), контрагента)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9040FF">
        <w:rPr>
          <w:sz w:val="24"/>
          <w:szCs w:val="24"/>
        </w:rPr>
        <w:t>Адрес регистрации: 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left="708" w:firstLine="1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 xml:space="preserve">Свидетельство о регистрации: ______________________________________________ </w:t>
      </w:r>
      <w:r w:rsidRPr="009040FF">
        <w:rPr>
          <w:b/>
          <w:i/>
          <w:sz w:val="24"/>
          <w:szCs w:val="24"/>
        </w:rPr>
        <w:t>ИНН__________________________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b/>
          <w:i/>
          <w:sz w:val="24"/>
          <w:szCs w:val="24"/>
        </w:rPr>
      </w:pPr>
      <w:r w:rsidRPr="009040FF">
        <w:rPr>
          <w:b/>
          <w:i/>
          <w:sz w:val="24"/>
          <w:szCs w:val="24"/>
        </w:rPr>
        <w:t>КПП__________________________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ОГРН_________________________</w:t>
      </w:r>
      <w:r w:rsidRPr="009040FF">
        <w:rPr>
          <w:sz w:val="24"/>
          <w:szCs w:val="24"/>
        </w:rPr>
        <w:t>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>в лице</w:t>
      </w:r>
      <w:r w:rsidRPr="009040FF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040FF">
        <w:rPr>
          <w:b/>
          <w:i/>
          <w:sz w:val="24"/>
          <w:szCs w:val="24"/>
        </w:rPr>
        <w:t>(указывается Ф.И.О.,</w:t>
      </w:r>
      <w:r w:rsidRPr="009040FF">
        <w:rPr>
          <w:b/>
          <w:bCs w:val="0"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  <w:proofErr w:type="gramEnd"/>
    </w:p>
    <w:p w:rsidR="004E67FB" w:rsidRPr="009040FF" w:rsidRDefault="004E67FB" w:rsidP="004E67FB">
      <w:pPr>
        <w:spacing w:line="240" w:lineRule="auto"/>
        <w:ind w:firstLine="0"/>
        <w:rPr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4E67FB" w:rsidRPr="009040FF" w:rsidRDefault="004E67FB" w:rsidP="004E67FB">
      <w:pPr>
        <w:autoSpaceDE w:val="0"/>
        <w:autoSpaceDN w:val="0"/>
        <w:adjustRightInd w:val="0"/>
        <w:spacing w:before="120" w:line="240" w:lineRule="auto"/>
        <w:rPr>
          <w:sz w:val="24"/>
          <w:szCs w:val="24"/>
        </w:rPr>
      </w:pPr>
      <w:proofErr w:type="gramStart"/>
      <w:r w:rsidRPr="009040FF">
        <w:rPr>
          <w:b/>
          <w:i/>
          <w:sz w:val="24"/>
          <w:szCs w:val="24"/>
        </w:rPr>
        <w:t>действующего на основании _____________________________</w:t>
      </w:r>
      <w:r w:rsidRPr="009040FF">
        <w:rPr>
          <w:i/>
          <w:sz w:val="24"/>
          <w:szCs w:val="24"/>
        </w:rPr>
        <w:t>,</w:t>
      </w:r>
      <w:r w:rsidRPr="009040FF">
        <w:rPr>
          <w:b/>
          <w:i/>
          <w:sz w:val="24"/>
          <w:szCs w:val="24"/>
        </w:rPr>
        <w:t xml:space="preserve"> </w:t>
      </w:r>
      <w:r w:rsidRPr="009040FF">
        <w:rPr>
          <w:sz w:val="24"/>
          <w:szCs w:val="24"/>
        </w:rPr>
        <w:t xml:space="preserve">дает свое согласие </w:t>
      </w:r>
      <w:r w:rsidRPr="009040F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040F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040FF">
        <w:rPr>
          <w:snapToGrid w:val="0"/>
          <w:sz w:val="24"/>
          <w:szCs w:val="24"/>
        </w:rPr>
        <w:t xml:space="preserve"> </w:t>
      </w:r>
      <w:proofErr w:type="gramStart"/>
      <w:r w:rsidRPr="009040FF">
        <w:rPr>
          <w:iCs/>
          <w:sz w:val="24"/>
          <w:szCs w:val="24"/>
        </w:rPr>
        <w:t xml:space="preserve">РФ, 127018, г. Москва, ул. 2-я Ямская, 4 </w:t>
      </w:r>
      <w:r w:rsidRPr="009040FF">
        <w:rPr>
          <w:sz w:val="24"/>
          <w:szCs w:val="24"/>
        </w:rPr>
        <w:t>и</w:t>
      </w:r>
      <w:r w:rsidRPr="009040FF">
        <w:rPr>
          <w:i/>
          <w:sz w:val="24"/>
          <w:szCs w:val="24"/>
        </w:rPr>
        <w:t xml:space="preserve"> </w:t>
      </w:r>
      <w:r w:rsidRPr="009040FF">
        <w:rPr>
          <w:b/>
          <w:sz w:val="24"/>
          <w:szCs w:val="24"/>
        </w:rPr>
        <w:t>Публичному акционерному обществу «Российские сети»</w:t>
      </w:r>
      <w:r w:rsidRPr="009040FF">
        <w:rPr>
          <w:sz w:val="24"/>
          <w:szCs w:val="24"/>
        </w:rPr>
        <w:t xml:space="preserve">, </w:t>
      </w:r>
      <w:r w:rsidRPr="009040F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040F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040FF">
        <w:rPr>
          <w:sz w:val="24"/>
          <w:szCs w:val="24"/>
        </w:rPr>
        <w:t>субконтрагентов</w:t>
      </w:r>
      <w:proofErr w:type="spellEnd"/>
      <w:r w:rsidRPr="009040FF">
        <w:rPr>
          <w:sz w:val="24"/>
          <w:szCs w:val="24"/>
        </w:rPr>
        <w:t xml:space="preserve">: </w:t>
      </w:r>
      <w:r w:rsidRPr="009040F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040FF">
        <w:rPr>
          <w:snapToGrid w:val="0"/>
          <w:sz w:val="24"/>
          <w:szCs w:val="24"/>
        </w:rPr>
        <w:t xml:space="preserve"> </w:t>
      </w:r>
      <w:proofErr w:type="gramStart"/>
      <w:r w:rsidRPr="009040F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040F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040FF">
        <w:rPr>
          <w:sz w:val="24"/>
          <w:szCs w:val="24"/>
        </w:rPr>
        <w:t>Росфинмониторинг</w:t>
      </w:r>
      <w:proofErr w:type="spellEnd"/>
      <w:r w:rsidRPr="009040F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040FF">
        <w:rPr>
          <w:sz w:val="24"/>
          <w:szCs w:val="24"/>
        </w:rPr>
        <w:t xml:space="preserve"> собственников (участников, учредителей, акционеров) и бенефициаров.**</w:t>
      </w:r>
    </w:p>
    <w:p w:rsidR="004E67FB" w:rsidRPr="009040FF" w:rsidRDefault="004E67FB" w:rsidP="004E67FB">
      <w:pPr>
        <w:spacing w:before="120" w:line="240" w:lineRule="auto"/>
        <w:ind w:firstLine="709"/>
        <w:rPr>
          <w:snapToGrid w:val="0"/>
          <w:sz w:val="24"/>
          <w:szCs w:val="24"/>
        </w:rPr>
      </w:pPr>
      <w:proofErr w:type="gramStart"/>
      <w:r w:rsidRPr="009040FF">
        <w:rPr>
          <w:snapToGrid w:val="0"/>
          <w:sz w:val="24"/>
          <w:szCs w:val="24"/>
        </w:rPr>
        <w:t xml:space="preserve">Цель обработки персональных данных: </w:t>
      </w:r>
      <w:r w:rsidRPr="009040F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040F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040F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</w:t>
      </w:r>
      <w:r w:rsidRPr="009040FF">
        <w:rPr>
          <w:snapToGrid w:val="0"/>
          <w:sz w:val="24"/>
          <w:szCs w:val="24"/>
        </w:rPr>
        <w:lastRenderedPageBreak/>
        <w:t>вопросам стратегии развития топливно-энергетического комплекса и экологической безопасности.</w:t>
      </w:r>
    </w:p>
    <w:p w:rsidR="00EA47EE" w:rsidRPr="00EA47EE" w:rsidRDefault="004E67FB" w:rsidP="004E67FB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040F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040F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EA47EE">
        <w:rPr>
          <w:bCs w:val="0"/>
          <w:color w:val="000000"/>
          <w:sz w:val="26"/>
          <w:szCs w:val="26"/>
          <w:lang w:eastAsia="ru-RU"/>
        </w:rPr>
        <w:t>_______________________</w:t>
      </w:r>
      <w:r w:rsidR="00604E93">
        <w:rPr>
          <w:bCs w:val="0"/>
          <w:color w:val="000000"/>
          <w:sz w:val="26"/>
          <w:szCs w:val="26"/>
          <w:lang w:eastAsia="ru-RU"/>
        </w:rPr>
        <w:t xml:space="preserve"> </w:t>
      </w:r>
      <w:r w:rsidRPr="00EA47EE">
        <w:rPr>
          <w:bCs w:val="0"/>
          <w:color w:val="000000"/>
          <w:sz w:val="26"/>
          <w:szCs w:val="26"/>
          <w:lang w:eastAsia="ru-RU"/>
        </w:rPr>
        <w:t xml:space="preserve">                                                 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EA47EE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EA47EE">
        <w:rPr>
          <w:bCs w:val="0"/>
          <w:sz w:val="20"/>
          <w:szCs w:val="20"/>
          <w:lang w:eastAsia="ru-RU"/>
        </w:rPr>
        <w:t>уполномоченного представителя</w:t>
      </w:r>
      <w:r w:rsidRPr="00EA47EE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EA47EE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EA47EE">
        <w:rPr>
          <w:b/>
          <w:sz w:val="24"/>
          <w:szCs w:val="20"/>
          <w:lang w:eastAsia="ru-RU"/>
        </w:rPr>
        <w:t>М.П.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sz w:val="24"/>
          <w:szCs w:val="20"/>
          <w:lang w:eastAsia="ru-RU"/>
        </w:rPr>
      </w:pPr>
    </w:p>
    <w:p w:rsidR="00EA47EE" w:rsidRDefault="00EA47EE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24" w:name="_Toc439252801"/>
      <w:bookmarkStart w:id="1425" w:name="_Toc439323774"/>
      <w:bookmarkStart w:id="1426" w:name="_Toc440297096"/>
      <w:bookmarkStart w:id="1427" w:name="_Toc440356657"/>
      <w:bookmarkStart w:id="1428" w:name="_Toc440631793"/>
      <w:bookmarkStart w:id="1429" w:name="_Toc440876577"/>
      <w:bookmarkStart w:id="1430" w:name="_Toc441130649"/>
      <w:bookmarkStart w:id="1431" w:name="_Toc441157152"/>
      <w:bookmarkStart w:id="1432" w:name="_Toc447292174"/>
      <w:bookmarkStart w:id="1433" w:name="_Toc462234934"/>
      <w:bookmarkStart w:id="1434" w:name="_Toc466966899"/>
      <w:bookmarkStart w:id="1435" w:name="_Toc468806150"/>
      <w:bookmarkStart w:id="1436" w:name="_Toc469480417"/>
      <w:bookmarkStart w:id="1437" w:name="_Toc472416934"/>
      <w:bookmarkStart w:id="1438" w:name="_Toc498523164"/>
      <w:r w:rsidRPr="00D053CF">
        <w:rPr>
          <w:szCs w:val="24"/>
        </w:rPr>
        <w:t>Инструкции по заполнению</w:t>
      </w:r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4E67FB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4E67FB">
        <w:rPr>
          <w:bCs w:val="0"/>
          <w:sz w:val="24"/>
          <w:szCs w:val="24"/>
        </w:rPr>
        <w:t xml:space="preserve"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4E67FB">
        <w:rPr>
          <w:bCs w:val="0"/>
          <w:sz w:val="24"/>
          <w:szCs w:val="24"/>
        </w:rPr>
        <w:t>субконтрагентов</w:t>
      </w:r>
      <w:proofErr w:type="spellEnd"/>
      <w:r w:rsidRPr="004E67FB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4E67FB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4E67FB">
        <w:rPr>
          <w:bCs w:val="0"/>
          <w:sz w:val="24"/>
          <w:szCs w:val="24"/>
        </w:rPr>
        <w:t>субконтрагента</w:t>
      </w:r>
      <w:proofErr w:type="spellEnd"/>
      <w:r w:rsidRPr="004E67FB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4E67FB">
        <w:rPr>
          <w:bCs w:val="0"/>
          <w:sz w:val="24"/>
          <w:szCs w:val="24"/>
        </w:rPr>
        <w:t>субконтрагентов</w:t>
      </w:r>
      <w:proofErr w:type="spellEnd"/>
      <w:r w:rsidRPr="004E67FB">
        <w:rPr>
          <w:bCs w:val="0"/>
          <w:sz w:val="24"/>
          <w:szCs w:val="24"/>
        </w:rPr>
        <w:t xml:space="preserve">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EA47EE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Cs w:val="24"/>
        </w:rPr>
      </w:pPr>
      <w:r w:rsidRPr="004E67FB">
        <w:rPr>
          <w:bCs w:val="0"/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</w:t>
      </w:r>
      <w:r w:rsidRPr="004E67FB">
        <w:rPr>
          <w:sz w:val="24"/>
          <w:szCs w:val="24"/>
        </w:rPr>
        <w:t xml:space="preserve"> бенефициарами предоставлять (обрабатывать) свои персональные данные.</w:t>
      </w:r>
    </w:p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9" w:name="_Ref440272274"/>
      <w:bookmarkStart w:id="1440" w:name="_Ref440274756"/>
      <w:bookmarkStart w:id="1441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39"/>
      <w:bookmarkEnd w:id="1440"/>
      <w:bookmarkEnd w:id="1441"/>
    </w:p>
    <w:p w:rsidR="007857E5" w:rsidRPr="00D053CF" w:rsidRDefault="007857E5" w:rsidP="007857E5">
      <w:pPr>
        <w:pStyle w:val="3"/>
        <w:rPr>
          <w:szCs w:val="24"/>
        </w:rPr>
      </w:pPr>
      <w:bookmarkStart w:id="1442" w:name="_Toc439170718"/>
      <w:bookmarkStart w:id="1443" w:name="_Toc439172820"/>
      <w:bookmarkStart w:id="1444" w:name="_Toc439173262"/>
      <w:bookmarkStart w:id="1445" w:name="_Toc439238258"/>
      <w:bookmarkStart w:id="1446" w:name="_Toc439252806"/>
      <w:bookmarkStart w:id="1447" w:name="_Toc439323779"/>
      <w:bookmarkStart w:id="1448" w:name="_Toc440297101"/>
      <w:bookmarkStart w:id="1449" w:name="_Toc440356662"/>
      <w:bookmarkStart w:id="1450" w:name="_Toc440631798"/>
      <w:bookmarkStart w:id="1451" w:name="_Toc440876582"/>
      <w:bookmarkStart w:id="1452" w:name="_Toc441130654"/>
      <w:bookmarkStart w:id="1453" w:name="_Toc441157154"/>
      <w:bookmarkStart w:id="1454" w:name="_Toc447292176"/>
      <w:bookmarkStart w:id="1455" w:name="_Toc462234938"/>
      <w:bookmarkStart w:id="1456" w:name="_Toc466966903"/>
      <w:bookmarkStart w:id="1457" w:name="_Toc468806154"/>
      <w:bookmarkStart w:id="1458" w:name="_Toc469480421"/>
      <w:bookmarkStart w:id="1459" w:name="_Toc472416938"/>
      <w:bookmarkStart w:id="1460" w:name="_Toc498523168"/>
      <w:r w:rsidRPr="00D053CF">
        <w:rPr>
          <w:szCs w:val="24"/>
        </w:rPr>
        <w:t xml:space="preserve">Форма </w:t>
      </w:r>
      <w:bookmarkEnd w:id="1442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1" w:name="_Toc300142269"/>
      <w:bookmarkStart w:id="1462" w:name="_Toc309735391"/>
      <w:bookmarkStart w:id="1463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1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2"/>
      <w:bookmarkEnd w:id="1463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</w:t>
      </w:r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согласие</w:t>
      </w:r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на</w:t>
      </w:r>
      <w:r w:rsidR="00604E93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4" w:name="_Toc439170719"/>
      <w:bookmarkStart w:id="1465" w:name="_Toc439172821"/>
      <w:bookmarkStart w:id="1466" w:name="_Toc439173263"/>
      <w:bookmarkStart w:id="1467" w:name="_Toc439238259"/>
      <w:bookmarkStart w:id="1468" w:name="_Toc439252807"/>
      <w:bookmarkStart w:id="1469" w:name="_Toc439323780"/>
      <w:bookmarkStart w:id="1470" w:name="_Toc440297102"/>
      <w:bookmarkStart w:id="1471" w:name="_Toc440356663"/>
      <w:bookmarkStart w:id="1472" w:name="_Toc440631799"/>
      <w:bookmarkStart w:id="1473" w:name="_Toc440876583"/>
      <w:bookmarkStart w:id="1474" w:name="_Toc441130655"/>
      <w:bookmarkStart w:id="1475" w:name="_Toc441157155"/>
      <w:bookmarkStart w:id="1476" w:name="_Toc447292177"/>
      <w:bookmarkStart w:id="1477" w:name="_Toc462234939"/>
      <w:bookmarkStart w:id="1478" w:name="_Toc466966904"/>
      <w:bookmarkStart w:id="1479" w:name="_Toc468806155"/>
      <w:bookmarkStart w:id="1480" w:name="_Toc469480422"/>
      <w:bookmarkStart w:id="1481" w:name="_Toc472416939"/>
      <w:bookmarkStart w:id="1482" w:name="_Toc498523169"/>
      <w:r w:rsidRPr="00D053CF">
        <w:rPr>
          <w:szCs w:val="24"/>
        </w:rPr>
        <w:lastRenderedPageBreak/>
        <w:t>Инструкции по заполнению</w:t>
      </w:r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3" w:name="_Ref93268095"/>
      <w:bookmarkStart w:id="1484" w:name="_Ref93268099"/>
      <w:bookmarkStart w:id="1485" w:name="_Toc98253958"/>
      <w:bookmarkStart w:id="1486" w:name="_Toc165173884"/>
      <w:bookmarkStart w:id="1487" w:name="_Toc423423678"/>
      <w:bookmarkStart w:id="1488" w:name="_Ref440272510"/>
      <w:bookmarkStart w:id="1489" w:name="_Ref440274961"/>
      <w:bookmarkStart w:id="1490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635719" w:rsidRPr="00D053CF" w:rsidRDefault="00635719" w:rsidP="00635719">
      <w:pPr>
        <w:pStyle w:val="3"/>
        <w:rPr>
          <w:szCs w:val="24"/>
        </w:rPr>
      </w:pPr>
      <w:bookmarkStart w:id="1491" w:name="_Toc90385125"/>
      <w:bookmarkStart w:id="1492" w:name="_Toc439170705"/>
      <w:bookmarkStart w:id="1493" w:name="_Toc439172807"/>
      <w:bookmarkStart w:id="1494" w:name="_Toc439173268"/>
      <w:bookmarkStart w:id="1495" w:name="_Toc439238264"/>
      <w:bookmarkStart w:id="1496" w:name="_Toc439252812"/>
      <w:bookmarkStart w:id="1497" w:name="_Toc439323785"/>
      <w:bookmarkStart w:id="1498" w:name="_Toc440297104"/>
      <w:bookmarkStart w:id="1499" w:name="_Toc440356665"/>
      <w:bookmarkStart w:id="1500" w:name="_Toc440631801"/>
      <w:bookmarkStart w:id="1501" w:name="_Toc440876585"/>
      <w:bookmarkStart w:id="1502" w:name="_Toc441130657"/>
      <w:bookmarkStart w:id="1503" w:name="_Toc441157157"/>
      <w:bookmarkStart w:id="1504" w:name="_Toc447292179"/>
      <w:bookmarkStart w:id="1505" w:name="_Toc462234941"/>
      <w:bookmarkStart w:id="1506" w:name="_Toc466966906"/>
      <w:bookmarkStart w:id="1507" w:name="_Toc468806157"/>
      <w:bookmarkStart w:id="1508" w:name="_Toc469480424"/>
      <w:bookmarkStart w:id="1509" w:name="_Toc472416941"/>
      <w:bookmarkStart w:id="1510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1" w:name="_Toc90385126"/>
      <w:bookmarkStart w:id="1512" w:name="_Toc98253959"/>
      <w:bookmarkStart w:id="1513" w:name="_Toc157248211"/>
      <w:bookmarkStart w:id="1514" w:name="_Toc157496580"/>
      <w:bookmarkStart w:id="1515" w:name="_Toc158206119"/>
      <w:bookmarkStart w:id="1516" w:name="_Toc164057804"/>
      <w:bookmarkStart w:id="1517" w:name="_Toc164137154"/>
      <w:bookmarkStart w:id="1518" w:name="_Toc164161314"/>
      <w:bookmarkStart w:id="1519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20" w:name="_Toc439170706"/>
      <w:bookmarkStart w:id="1521" w:name="_Toc439172808"/>
      <w:bookmarkStart w:id="1522" w:name="_Toc439173269"/>
      <w:bookmarkStart w:id="1523" w:name="_Toc439238265"/>
      <w:bookmarkStart w:id="1524" w:name="_Toc439252813"/>
      <w:bookmarkStart w:id="1525" w:name="_Toc439323786"/>
      <w:bookmarkStart w:id="1526" w:name="_Toc440297105"/>
      <w:bookmarkStart w:id="1527" w:name="_Toc440356666"/>
      <w:bookmarkStart w:id="1528" w:name="_Toc440631802"/>
      <w:bookmarkStart w:id="1529" w:name="_Toc440876586"/>
      <w:bookmarkStart w:id="1530" w:name="_Toc441130658"/>
      <w:bookmarkStart w:id="1531" w:name="_Toc441157158"/>
      <w:bookmarkStart w:id="1532" w:name="_Toc447292180"/>
      <w:bookmarkStart w:id="1533" w:name="_Toc462234942"/>
      <w:bookmarkStart w:id="1534" w:name="_Toc466966907"/>
      <w:bookmarkStart w:id="1535" w:name="_Toc468806158"/>
      <w:bookmarkStart w:id="1536" w:name="_Toc469480425"/>
      <w:bookmarkStart w:id="1537" w:name="_Toc472416942"/>
      <w:bookmarkStart w:id="1538" w:name="_Toc498523172"/>
      <w:r w:rsidRPr="00D053CF">
        <w:rPr>
          <w:szCs w:val="24"/>
        </w:rPr>
        <w:lastRenderedPageBreak/>
        <w:t>Инструкции по 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D61" w:rsidRDefault="00793D61">
      <w:pPr>
        <w:spacing w:line="240" w:lineRule="auto"/>
      </w:pPr>
      <w:r>
        <w:separator/>
      </w:r>
    </w:p>
  </w:endnote>
  <w:endnote w:type="continuationSeparator" w:id="0">
    <w:p w:rsidR="00793D61" w:rsidRDefault="00793D61">
      <w:pPr>
        <w:spacing w:line="240" w:lineRule="auto"/>
      </w:pPr>
      <w:r>
        <w:continuationSeparator/>
      </w:r>
    </w:p>
  </w:endnote>
  <w:endnote w:id="1">
    <w:p w:rsidR="00BE44DF" w:rsidRPr="00E40B10" w:rsidRDefault="00BE44DF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44DF" w:rsidRDefault="00BE44DF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Pr="00FA0376" w:rsidRDefault="00BE44D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F86265">
      <w:rPr>
        <w:noProof/>
        <w:sz w:val="16"/>
        <w:szCs w:val="16"/>
        <w:lang w:eastAsia="ru-RU"/>
      </w:rPr>
      <w:t>47</w:t>
    </w:r>
    <w:r w:rsidRPr="00FA0376">
      <w:rPr>
        <w:sz w:val="16"/>
        <w:szCs w:val="16"/>
        <w:lang w:eastAsia="ru-RU"/>
      </w:rPr>
      <w:fldChar w:fldCharType="end"/>
    </w:r>
  </w:p>
  <w:p w:rsidR="00BE44DF" w:rsidRPr="00EE0539" w:rsidRDefault="00BE44D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Pr="00BB287F">
      <w:rPr>
        <w:sz w:val="18"/>
        <w:szCs w:val="18"/>
      </w:rPr>
      <w:t>Договора на поставку опор деревянных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D61" w:rsidRDefault="00793D61">
      <w:pPr>
        <w:spacing w:line="240" w:lineRule="auto"/>
      </w:pPr>
      <w:r>
        <w:separator/>
      </w:r>
    </w:p>
  </w:footnote>
  <w:footnote w:type="continuationSeparator" w:id="0">
    <w:p w:rsidR="00793D61" w:rsidRDefault="00793D61">
      <w:pPr>
        <w:spacing w:line="240" w:lineRule="auto"/>
      </w:pPr>
      <w:r>
        <w:continuationSeparator/>
      </w:r>
    </w:p>
  </w:footnote>
  <w:footnote w:id="1">
    <w:p w:rsidR="00BE44DF" w:rsidRPr="00B36685" w:rsidRDefault="00BE44DF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E44DF" w:rsidRDefault="00BE44DF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E44DF" w:rsidRDefault="00BE44DF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E44DF" w:rsidRPr="00F83889" w:rsidRDefault="00BE44DF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BE44DF" w:rsidRPr="00F83889" w:rsidRDefault="00BE44DF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BE44DF" w:rsidRPr="00F83889" w:rsidRDefault="00BE44DF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BE44DF" w:rsidRPr="00F83889" w:rsidRDefault="00BE44DF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E44DF" w:rsidRDefault="00BE44DF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Pr="00930031" w:rsidRDefault="00BE44DF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4DF" w:rsidRDefault="00BE44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18"/>
  </w:num>
  <w:num w:numId="23">
    <w:abstractNumId w:val="95"/>
  </w:num>
  <w:num w:numId="24">
    <w:abstractNumId w:val="119"/>
  </w:num>
  <w:num w:numId="25">
    <w:abstractNumId w:val="109"/>
  </w:num>
  <w:num w:numId="26">
    <w:abstractNumId w:val="102"/>
  </w:num>
  <w:num w:numId="27">
    <w:abstractNumId w:val="76"/>
  </w:num>
  <w:num w:numId="28">
    <w:abstractNumId w:val="94"/>
  </w:num>
  <w:num w:numId="29">
    <w:abstractNumId w:val="120"/>
  </w:num>
  <w:num w:numId="30">
    <w:abstractNumId w:val="90"/>
  </w:num>
  <w:num w:numId="31">
    <w:abstractNumId w:val="91"/>
  </w:num>
  <w:num w:numId="32">
    <w:abstractNumId w:val="107"/>
  </w:num>
  <w:num w:numId="33">
    <w:abstractNumId w:val="124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2"/>
  </w:num>
  <w:num w:numId="44">
    <w:abstractNumId w:val="96"/>
  </w:num>
  <w:num w:numId="45">
    <w:abstractNumId w:val="0"/>
  </w:num>
  <w:num w:numId="46">
    <w:abstractNumId w:val="114"/>
  </w:num>
  <w:num w:numId="47">
    <w:abstractNumId w:val="117"/>
  </w:num>
  <w:num w:numId="48">
    <w:abstractNumId w:val="110"/>
  </w:num>
  <w:num w:numId="49">
    <w:abstractNumId w:val="130"/>
  </w:num>
  <w:num w:numId="50">
    <w:abstractNumId w:val="88"/>
  </w:num>
  <w:num w:numId="51">
    <w:abstractNumId w:val="98"/>
  </w:num>
  <w:num w:numId="52">
    <w:abstractNumId w:val="106"/>
  </w:num>
  <w:num w:numId="53">
    <w:abstractNumId w:val="71"/>
  </w:num>
  <w:num w:numId="54">
    <w:abstractNumId w:val="72"/>
  </w:num>
  <w:num w:numId="55">
    <w:abstractNumId w:val="125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6"/>
  </w:num>
  <w:num w:numId="58">
    <w:abstractNumId w:val="121"/>
    <w:lvlOverride w:ilvl="0">
      <w:startOverride w:val="1"/>
    </w:lvlOverride>
  </w:num>
  <w:num w:numId="59">
    <w:abstractNumId w:val="127"/>
  </w:num>
  <w:num w:numId="60">
    <w:abstractNumId w:val="82"/>
  </w:num>
  <w:num w:numId="61">
    <w:abstractNumId w:val="103"/>
  </w:num>
  <w:num w:numId="62">
    <w:abstractNumId w:val="93"/>
  </w:num>
  <w:num w:numId="63">
    <w:abstractNumId w:val="105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5"/>
  </w:num>
  <w:num w:numId="66">
    <w:abstractNumId w:val="126"/>
  </w:num>
  <w:num w:numId="67">
    <w:abstractNumId w:val="85"/>
  </w:num>
  <w:num w:numId="68">
    <w:abstractNumId w:val="129"/>
  </w:num>
  <w:num w:numId="69">
    <w:abstractNumId w:val="87"/>
  </w:num>
  <w:num w:numId="70">
    <w:abstractNumId w:val="73"/>
  </w:num>
  <w:num w:numId="71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8"/>
  </w:num>
  <w:num w:numId="74">
    <w:abstractNumId w:val="111"/>
  </w:num>
  <w:num w:numId="75">
    <w:abstractNumId w:val="104"/>
  </w:num>
  <w:num w:numId="76">
    <w:abstractNumId w:val="75"/>
  </w:num>
  <w:num w:numId="77">
    <w:abstractNumId w:val="131"/>
  </w:num>
  <w:num w:numId="78">
    <w:abstractNumId w:val="128"/>
  </w:num>
  <w:num w:numId="79">
    <w:abstractNumId w:val="123"/>
  </w:num>
  <w:num w:numId="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21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8DB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266A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67FB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4F7E18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4AA6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4E93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47766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76465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43062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93D61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4DD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3D9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09F7"/>
    <w:rsid w:val="00B91F40"/>
    <w:rsid w:val="00B924FC"/>
    <w:rsid w:val="00B92BD6"/>
    <w:rsid w:val="00B93617"/>
    <w:rsid w:val="00B95172"/>
    <w:rsid w:val="00BA5DEA"/>
    <w:rsid w:val="00BA7D87"/>
    <w:rsid w:val="00BB0961"/>
    <w:rsid w:val="00BB287F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44DF"/>
    <w:rsid w:val="00BE62BA"/>
    <w:rsid w:val="00BE6319"/>
    <w:rsid w:val="00BE6AD1"/>
    <w:rsid w:val="00BE717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395D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1EE5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47EE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65EE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265"/>
    <w:rsid w:val="00F86B89"/>
    <w:rsid w:val="00F87B07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Kudryavtseva.T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97EDFD97-4749-4268-AF5A-8BCEA57E1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24756</Words>
  <Characters>141110</Characters>
  <Application>Microsoft Office Word</Application>
  <DocSecurity>0</DocSecurity>
  <Lines>1175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165535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Кудрявцева Татьяна Владимировна</cp:lastModifiedBy>
  <cp:revision>184</cp:revision>
  <cp:lastPrinted>2015-12-29T14:27:00Z</cp:lastPrinted>
  <dcterms:created xsi:type="dcterms:W3CDTF">2016-01-12T09:22:00Z</dcterms:created>
  <dcterms:modified xsi:type="dcterms:W3CDTF">2018-10-12T11:22:00Z</dcterms:modified>
</cp:coreProperties>
</file>